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DACEA" w14:textId="5ECA0EC8" w:rsidR="00BF0A5B" w:rsidRPr="00102F26" w:rsidRDefault="00BF0A5B" w:rsidP="00BF0A5B">
      <w:pPr>
        <w:suppressAutoHyphens/>
        <w:spacing w:after="0" w:line="240" w:lineRule="auto"/>
        <w:rPr>
          <w:rFonts w:ascii="Arial" w:eastAsia="Times New Roman" w:hAnsi="Arial" w:cs="Arial"/>
          <w:kern w:val="1"/>
          <w:u w:val="single"/>
          <w:lang w:eastAsia="zh-CN"/>
        </w:rPr>
      </w:pPr>
      <w:r w:rsidRPr="00102F26">
        <w:rPr>
          <w:rFonts w:ascii="Arial" w:eastAsia="Times New Roman" w:hAnsi="Arial" w:cs="Arial"/>
          <w:b/>
          <w:bCs/>
          <w:kern w:val="1"/>
          <w:lang w:eastAsia="zh-CN"/>
        </w:rPr>
        <w:t xml:space="preserve">                                                                                                             </w:t>
      </w:r>
      <w:r w:rsidR="00102F26">
        <w:rPr>
          <w:rFonts w:ascii="Arial" w:eastAsia="Times New Roman" w:hAnsi="Arial" w:cs="Arial"/>
          <w:b/>
          <w:bCs/>
          <w:kern w:val="1"/>
          <w:lang w:eastAsia="zh-CN"/>
        </w:rPr>
        <w:t xml:space="preserve">  </w:t>
      </w:r>
      <w:r w:rsidRPr="00102F26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102F26">
        <w:rPr>
          <w:rFonts w:ascii="Arial" w:eastAsia="Times New Roman" w:hAnsi="Arial" w:cs="Arial"/>
          <w:kern w:val="1"/>
          <w:u w:val="single"/>
          <w:lang w:eastAsia="zh-CN"/>
        </w:rPr>
        <w:t xml:space="preserve">Załącznik nr </w:t>
      </w:r>
      <w:r w:rsidR="00102F26" w:rsidRPr="00102F26">
        <w:rPr>
          <w:rFonts w:ascii="Arial" w:eastAsia="Times New Roman" w:hAnsi="Arial" w:cs="Arial"/>
          <w:kern w:val="1"/>
          <w:u w:val="single"/>
          <w:lang w:eastAsia="zh-CN"/>
        </w:rPr>
        <w:t>4</w:t>
      </w:r>
      <w:r w:rsidRPr="00102F26">
        <w:rPr>
          <w:rFonts w:ascii="Arial" w:eastAsia="Times New Roman" w:hAnsi="Arial" w:cs="Arial"/>
          <w:kern w:val="1"/>
          <w:u w:val="single"/>
          <w:lang w:eastAsia="zh-CN"/>
        </w:rPr>
        <w:t xml:space="preserve"> do SWZ</w:t>
      </w:r>
    </w:p>
    <w:p w14:paraId="331F46A1" w14:textId="77777777" w:rsidR="00BF0A5B" w:rsidRPr="00BF0A5B" w:rsidRDefault="00BF0A5B" w:rsidP="00BF0A5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1E55C1D" w14:textId="77777777" w:rsidR="00BF0A5B" w:rsidRPr="00102F26" w:rsidRDefault="00BF0A5B" w:rsidP="00BF0A5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</w:pPr>
      <w:r w:rsidRPr="00102F26">
        <w:rPr>
          <w:rFonts w:ascii="Arial" w:eastAsia="Times New Roman" w:hAnsi="Arial" w:cs="Arial"/>
          <w:b/>
          <w:bCs/>
          <w:kern w:val="1"/>
          <w:sz w:val="32"/>
          <w:szCs w:val="32"/>
          <w:u w:val="single"/>
          <w:lang w:eastAsia="zh-CN"/>
        </w:rPr>
        <w:t>FORMULARZ CENOWY</w:t>
      </w:r>
    </w:p>
    <w:p w14:paraId="670BA544" w14:textId="77777777" w:rsidR="00BF0A5B" w:rsidRPr="00102F26" w:rsidRDefault="00BF0A5B" w:rsidP="00BF0A5B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7CCED430" w14:textId="490B2960" w:rsidR="00BF0A5B" w:rsidRPr="00102F26" w:rsidRDefault="00652B7E" w:rsidP="00652B7E">
      <w:pPr>
        <w:tabs>
          <w:tab w:val="left" w:pos="0"/>
        </w:tabs>
        <w:suppressAutoHyphens/>
        <w:spacing w:after="0" w:line="276" w:lineRule="auto"/>
        <w:rPr>
          <w:rFonts w:ascii="Arial" w:eastAsia="Times New Roman" w:hAnsi="Arial" w:cs="Arial"/>
          <w:kern w:val="1"/>
          <w:szCs w:val="24"/>
          <w:lang w:eastAsia="zh-CN"/>
        </w:rPr>
      </w:pPr>
      <w:r w:rsidRPr="00102F26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zh-CN"/>
        </w:rPr>
        <w:t xml:space="preserve">                                  </w:t>
      </w:r>
      <w:r w:rsidR="00BF0A5B" w:rsidRPr="00102F26">
        <w:rPr>
          <w:rFonts w:ascii="Arial" w:eastAsia="Times New Roman" w:hAnsi="Arial" w:cs="Arial"/>
          <w:kern w:val="1"/>
          <w:lang w:eastAsia="zh-CN"/>
        </w:rPr>
        <w:t xml:space="preserve"> </w:t>
      </w:r>
      <w:r w:rsidR="00BF0A5B" w:rsidRPr="00102F26">
        <w:rPr>
          <w:rFonts w:ascii="Arial" w:eastAsia="Times New Roman" w:hAnsi="Arial" w:cs="Arial"/>
          <w:kern w:val="1"/>
          <w:szCs w:val="24"/>
          <w:lang w:eastAsia="zh-CN"/>
        </w:rPr>
        <w:t xml:space="preserve">do postępowania w sprawie udzielenia zamówienia publicznego na  </w:t>
      </w:r>
    </w:p>
    <w:p w14:paraId="14C037CC" w14:textId="77777777" w:rsidR="003B3971" w:rsidRPr="00102F26" w:rsidRDefault="003B3971" w:rsidP="00BF0A5B">
      <w:pPr>
        <w:tabs>
          <w:tab w:val="left" w:pos="0"/>
        </w:tabs>
        <w:suppressAutoHyphens/>
        <w:spacing w:after="0" w:line="276" w:lineRule="auto"/>
        <w:jc w:val="center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79EB512A" w14:textId="1AE4BF89" w:rsidR="003B3971" w:rsidRPr="007810F4" w:rsidRDefault="003B3971" w:rsidP="007810F4">
      <w:pPr>
        <w:jc w:val="center"/>
        <w:rPr>
          <w:rFonts w:ascii="Arial" w:hAnsi="Arial" w:cs="Arial"/>
          <w:b/>
          <w:i/>
          <w:iCs/>
        </w:rPr>
      </w:pPr>
      <w:r w:rsidRPr="00102F26">
        <w:rPr>
          <w:rFonts w:ascii="Arial" w:hAnsi="Arial" w:cs="Arial"/>
          <w:b/>
          <w:i/>
          <w:iCs/>
        </w:rPr>
        <w:t>„Dowóz uczniów z miejsca zamieszkania wraz z zapewnieniem opieki podczas przewozów</w:t>
      </w:r>
      <w:r w:rsidR="000014FE">
        <w:rPr>
          <w:rFonts w:ascii="Arial" w:hAnsi="Arial" w:cs="Arial"/>
          <w:b/>
          <w:i/>
          <w:iCs/>
        </w:rPr>
        <w:t xml:space="preserve"> </w:t>
      </w:r>
      <w:r w:rsidRPr="00102F26">
        <w:rPr>
          <w:rFonts w:ascii="Arial" w:hAnsi="Arial" w:cs="Arial"/>
          <w:b/>
          <w:i/>
          <w:iCs/>
        </w:rPr>
        <w:t>do placówek oświatowych Gminy Tomaszów Lubelski w roku szkolnym 202</w:t>
      </w:r>
      <w:r w:rsidR="000A3547">
        <w:rPr>
          <w:rFonts w:ascii="Arial" w:hAnsi="Arial" w:cs="Arial"/>
          <w:b/>
          <w:i/>
          <w:iCs/>
        </w:rPr>
        <w:t>6</w:t>
      </w:r>
      <w:r w:rsidRPr="00102F26">
        <w:rPr>
          <w:rFonts w:ascii="Arial" w:hAnsi="Arial" w:cs="Arial"/>
          <w:b/>
          <w:i/>
          <w:iCs/>
        </w:rPr>
        <w:t>/202</w:t>
      </w:r>
      <w:r w:rsidR="000A3547">
        <w:rPr>
          <w:rFonts w:ascii="Arial" w:hAnsi="Arial" w:cs="Arial"/>
          <w:b/>
          <w:i/>
          <w:iCs/>
        </w:rPr>
        <w:t>7</w:t>
      </w:r>
      <w:r w:rsidRPr="00102F26">
        <w:rPr>
          <w:rFonts w:ascii="Arial" w:hAnsi="Arial" w:cs="Arial"/>
          <w:b/>
          <w:i/>
          <w:iCs/>
        </w:rPr>
        <w:t>”</w:t>
      </w:r>
    </w:p>
    <w:p w14:paraId="25AF2622" w14:textId="77777777" w:rsidR="00BF0A5B" w:rsidRPr="00102F26" w:rsidRDefault="00BF0A5B" w:rsidP="00BF0A5B">
      <w:pPr>
        <w:keepNext/>
        <w:tabs>
          <w:tab w:val="left" w:pos="360"/>
          <w:tab w:val="left" w:pos="4270"/>
        </w:tabs>
        <w:suppressAutoHyphens/>
        <w:spacing w:after="0" w:line="276" w:lineRule="auto"/>
        <w:jc w:val="center"/>
        <w:outlineLvl w:val="4"/>
        <w:rPr>
          <w:rFonts w:ascii="Arial" w:eastAsia="Times New Roman" w:hAnsi="Arial" w:cs="Arial"/>
          <w:b/>
          <w:i/>
          <w:iCs/>
          <w:kern w:val="1"/>
          <w:sz w:val="16"/>
          <w:szCs w:val="16"/>
          <w:lang w:eastAsia="zh-CN"/>
        </w:rPr>
      </w:pPr>
    </w:p>
    <w:p w14:paraId="2FF88DD5" w14:textId="22A8C18F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bookmarkStart w:id="0" w:name="_Hlk140746939"/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 nr 1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Żołnierzy Września 1939 r. w Majdanie Górnym – </w:t>
      </w:r>
      <w:r w:rsidR="000014FE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4</w:t>
      </w:r>
      <w:r w:rsidR="005C160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6</w:t>
      </w:r>
      <w:r w:rsidR="00391AFB"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uczniów (w tym </w:t>
      </w:r>
      <w:r w:rsidR="005C160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</w:t>
      </w:r>
      <w:r w:rsidR="005C1602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ków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)</w:t>
      </w:r>
    </w:p>
    <w:bookmarkEnd w:id="0"/>
    <w:p w14:paraId="6D65F034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</w:p>
    <w:p w14:paraId="7ABCF432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Nazwa Wykonawcy ………........................................................................................................</w:t>
      </w:r>
    </w:p>
    <w:p w14:paraId="3DF1255D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Regon……………………………………… NIP………………………………………………</w:t>
      </w:r>
    </w:p>
    <w:p w14:paraId="67333CB8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Adres Wykonawcy ...........................................................................................................</w:t>
      </w:r>
      <w:r w:rsidRPr="00102F26">
        <w:rPr>
          <w:rFonts w:ascii="Arial" w:eastAsia="Times New Roman" w:hAnsi="Arial" w:cs="Arial"/>
          <w:kern w:val="1"/>
          <w:sz w:val="20"/>
          <w:szCs w:val="20"/>
          <w:lang w:eastAsia="zh-CN"/>
        </w:rPr>
        <w:t>...........</w:t>
      </w:r>
    </w:p>
    <w:p w14:paraId="33AD5A2D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102F26">
        <w:rPr>
          <w:rFonts w:ascii="Arial" w:eastAsia="Times New Roman" w:hAnsi="Arial" w:cs="Arial"/>
          <w:kern w:val="1"/>
          <w:sz w:val="20"/>
          <w:szCs w:val="20"/>
          <w:lang w:eastAsia="zh-CN"/>
        </w:rPr>
        <w:t>Nr tel. ........................................, nr fax. ...........................................</w:t>
      </w:r>
    </w:p>
    <w:tbl>
      <w:tblPr>
        <w:tblW w:w="10325" w:type="dxa"/>
        <w:tblInd w:w="-165" w:type="dxa"/>
        <w:tblLayout w:type="fixed"/>
        <w:tblLook w:val="0000" w:firstRow="0" w:lastRow="0" w:firstColumn="0" w:lastColumn="0" w:noHBand="0" w:noVBand="0"/>
      </w:tblPr>
      <w:tblGrid>
        <w:gridCol w:w="428"/>
        <w:gridCol w:w="1899"/>
        <w:gridCol w:w="2997"/>
        <w:gridCol w:w="1532"/>
        <w:gridCol w:w="1572"/>
        <w:gridCol w:w="1601"/>
        <w:gridCol w:w="25"/>
        <w:gridCol w:w="90"/>
        <w:gridCol w:w="90"/>
        <w:gridCol w:w="91"/>
      </w:tblGrid>
      <w:tr w:rsidR="00BF0A5B" w:rsidRPr="00102F26" w14:paraId="667AC0A1" w14:textId="77777777" w:rsidTr="00EB03FC">
        <w:trPr>
          <w:gridAfter w:val="3"/>
          <w:wAfter w:w="271" w:type="dxa"/>
        </w:trPr>
        <w:tc>
          <w:tcPr>
            <w:tcW w:w="42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</w:tcPr>
          <w:p w14:paraId="1C69497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177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bookmarkStart w:id="1" w:name="_Hlk140746915"/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LP</w:t>
            </w:r>
          </w:p>
        </w:tc>
        <w:tc>
          <w:tcPr>
            <w:tcW w:w="189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E33266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5B5519A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szkoły</w:t>
            </w:r>
          </w:p>
        </w:tc>
        <w:tc>
          <w:tcPr>
            <w:tcW w:w="299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AC60C8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4ADAC63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Miejscowość</w:t>
            </w:r>
          </w:p>
        </w:tc>
        <w:tc>
          <w:tcPr>
            <w:tcW w:w="15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5F24674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 jednostkowa</w:t>
            </w:r>
          </w:p>
          <w:p w14:paraId="7A85A54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 biletu miesięcznego</w:t>
            </w:r>
          </w:p>
          <w:p w14:paraId="7421BC0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D3642E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Liczba uczniów</w:t>
            </w:r>
          </w:p>
          <w:p w14:paraId="35B1C8A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przewidywana</w:t>
            </w:r>
          </w:p>
          <w:p w14:paraId="006C5B2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57F0E95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biletów miesięcznych za 1 m-c</w:t>
            </w:r>
          </w:p>
          <w:p w14:paraId="50356F9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  <w:p w14:paraId="2D072B9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(kol. 4 x kol. 5)</w:t>
            </w:r>
          </w:p>
          <w:p w14:paraId="071FB54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</w:tr>
      <w:tr w:rsidR="00BF0A5B" w:rsidRPr="00102F26" w14:paraId="75884447" w14:textId="77777777" w:rsidTr="00EB03FC">
        <w:trPr>
          <w:gridAfter w:val="3"/>
          <w:wAfter w:w="271" w:type="dxa"/>
        </w:trPr>
        <w:tc>
          <w:tcPr>
            <w:tcW w:w="428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 w14:paraId="0E3CDE2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5022FC5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6938949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3AA8402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63B25BA7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C73120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>6</w:t>
            </w:r>
          </w:p>
        </w:tc>
      </w:tr>
      <w:tr w:rsidR="00BF0A5B" w:rsidRPr="00102F26" w14:paraId="6EB16BCB" w14:textId="77777777" w:rsidTr="00EB03FC">
        <w:trPr>
          <w:gridAfter w:val="3"/>
          <w:wAfter w:w="271" w:type="dxa"/>
          <w:cantSplit/>
          <w:trHeight w:val="687"/>
        </w:trPr>
        <w:tc>
          <w:tcPr>
            <w:tcW w:w="428" w:type="dxa"/>
            <w:vMerge w:val="restart"/>
            <w:tcBorders>
              <w:top w:val="single" w:sz="18" w:space="0" w:color="000000"/>
              <w:left w:val="single" w:sz="18" w:space="0" w:color="000000"/>
            </w:tcBorders>
          </w:tcPr>
          <w:p w14:paraId="07B0438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99" w:type="dxa"/>
            <w:vMerge w:val="restart"/>
            <w:tcBorders>
              <w:top w:val="single" w:sz="18" w:space="0" w:color="000000"/>
              <w:left w:val="single" w:sz="4" w:space="0" w:color="000000"/>
            </w:tcBorders>
            <w:vAlign w:val="center"/>
          </w:tcPr>
          <w:p w14:paraId="101BE6C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Szkoła Podstawowa                  im. Żołnierzy Września 1939r.               w Majdanie Górnym</w:t>
            </w:r>
          </w:p>
        </w:tc>
        <w:tc>
          <w:tcPr>
            <w:tcW w:w="299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0BAAF" w14:textId="77777777" w:rsidR="00BF0A5B" w:rsidRPr="007D2D30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7D2D30">
              <w:rPr>
                <w:rFonts w:ascii="Arial" w:eastAsia="Times New Roman" w:hAnsi="Arial" w:cs="Arial"/>
                <w:kern w:val="1"/>
                <w:lang w:eastAsia="zh-CN"/>
              </w:rPr>
              <w:t>Chorążanka</w:t>
            </w:r>
          </w:p>
        </w:tc>
        <w:tc>
          <w:tcPr>
            <w:tcW w:w="153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6780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zh-CN"/>
              </w:rPr>
              <w:t>…..……….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6B38D" w14:textId="358FCBF8" w:rsidR="00BF0A5B" w:rsidRPr="00367BB6" w:rsidRDefault="00391AFB" w:rsidP="00367B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</w:t>
            </w:r>
            <w:r w:rsidR="009C7A04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</w:t>
            </w:r>
            <w:r w:rsidR="009C7A04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(w tym </w:t>
            </w:r>
            <w:r w:rsidR="009C7A04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3</w:t>
            </w:r>
            <w:r w:rsidR="009C7A04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– 6 lat</w:t>
            </w:r>
            <w:r w:rsidR="009C7A04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ków</w:t>
            </w:r>
            <w:r w:rsidR="009C7A04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626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2C3055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zh-CN"/>
              </w:rPr>
              <w:t>……………..</w:t>
            </w:r>
          </w:p>
        </w:tc>
      </w:tr>
      <w:tr w:rsidR="00BF0A5B" w:rsidRPr="00102F26" w14:paraId="29190820" w14:textId="77777777" w:rsidTr="00EB03FC">
        <w:trPr>
          <w:gridAfter w:val="3"/>
          <w:wAfter w:w="271" w:type="dxa"/>
          <w:cantSplit/>
          <w:trHeight w:val="1255"/>
        </w:trPr>
        <w:tc>
          <w:tcPr>
            <w:tcW w:w="428" w:type="dxa"/>
            <w:vMerge/>
            <w:tcBorders>
              <w:left w:val="single" w:sz="18" w:space="0" w:color="000000"/>
            </w:tcBorders>
          </w:tcPr>
          <w:p w14:paraId="27812EA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899" w:type="dxa"/>
            <w:vMerge/>
            <w:tcBorders>
              <w:left w:val="single" w:sz="4" w:space="0" w:color="000000"/>
            </w:tcBorders>
            <w:vAlign w:val="center"/>
          </w:tcPr>
          <w:p w14:paraId="21E68EE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997" w:type="dxa"/>
            <w:tcBorders>
              <w:left w:val="single" w:sz="4" w:space="0" w:color="000000"/>
            </w:tcBorders>
            <w:vAlign w:val="center"/>
          </w:tcPr>
          <w:p w14:paraId="250551D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Majdan Górny</w:t>
            </w:r>
          </w:p>
          <w:p w14:paraId="58228797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Polesie,</w:t>
            </w:r>
          </w:p>
          <w:p w14:paraId="3FB892CF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Klonowa,</w:t>
            </w:r>
          </w:p>
          <w:p w14:paraId="26E4D8B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 Rajska,</w:t>
            </w:r>
          </w:p>
          <w:p w14:paraId="345A5280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Kasztanowa,</w:t>
            </w:r>
          </w:p>
          <w:p w14:paraId="081BBB9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Zakącina,</w:t>
            </w:r>
          </w:p>
          <w:p w14:paraId="2AF74C98" w14:textId="0B39BC22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</w:t>
            </w:r>
            <w:r w:rsidR="00CD18F0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. </w:t>
            </w: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Niwa,</w:t>
            </w:r>
          </w:p>
          <w:p w14:paraId="6C422F6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Długa,</w:t>
            </w:r>
          </w:p>
          <w:p w14:paraId="422211A9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Lipka,</w:t>
            </w:r>
          </w:p>
          <w:p w14:paraId="300C488D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ul. Dębowa</w:t>
            </w:r>
          </w:p>
        </w:tc>
        <w:tc>
          <w:tcPr>
            <w:tcW w:w="1532" w:type="dxa"/>
            <w:tcBorders>
              <w:left w:val="single" w:sz="4" w:space="0" w:color="000000"/>
            </w:tcBorders>
            <w:vAlign w:val="center"/>
          </w:tcPr>
          <w:p w14:paraId="62481FF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Cs/>
                <w:kern w:val="1"/>
                <w:sz w:val="20"/>
                <w:szCs w:val="20"/>
                <w:lang w:eastAsia="zh-CN"/>
              </w:rPr>
              <w:t>…………...</w:t>
            </w:r>
          </w:p>
          <w:p w14:paraId="040013C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1203EEE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3BF1929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572" w:type="dxa"/>
            <w:tcBorders>
              <w:left w:val="single" w:sz="4" w:space="0" w:color="000000"/>
            </w:tcBorders>
            <w:vAlign w:val="center"/>
          </w:tcPr>
          <w:p w14:paraId="3D91E0A2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206373A8" w14:textId="7481F1B6" w:rsidR="00BF0A5B" w:rsidRPr="00102F26" w:rsidRDefault="009C7A04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30</w:t>
            </w:r>
          </w:p>
          <w:p w14:paraId="2258AE7A" w14:textId="28BCD8B1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(w tym </w:t>
            </w:r>
            <w:r w:rsidR="009C7A04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2</w:t>
            </w: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– </w:t>
            </w:r>
            <w:r w:rsidR="00391AFB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lat</w:t>
            </w:r>
            <w:r w:rsidR="009C7A04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ków</w:t>
            </w: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)</w:t>
            </w:r>
          </w:p>
          <w:p w14:paraId="3F2A4BD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54AD83C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1FA5340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000000"/>
              <w:right w:val="single" w:sz="18" w:space="0" w:color="000000"/>
            </w:tcBorders>
            <w:vAlign w:val="center"/>
          </w:tcPr>
          <w:p w14:paraId="1FC89B26" w14:textId="1085D5F3" w:rsidR="00BF0A5B" w:rsidRPr="00102F26" w:rsidRDefault="00345F51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  <w:t xml:space="preserve">    </w:t>
            </w:r>
            <w:r w:rsidRPr="00102F26"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zh-CN"/>
              </w:rPr>
              <w:t xml:space="preserve"> </w:t>
            </w:r>
            <w:r w:rsidR="00BF0A5B" w:rsidRPr="00102F26">
              <w:rPr>
                <w:rFonts w:ascii="Arial" w:eastAsia="Times New Roman" w:hAnsi="Arial" w:cs="Arial"/>
                <w:bCs/>
                <w:kern w:val="1"/>
                <w:sz w:val="18"/>
                <w:szCs w:val="18"/>
                <w:lang w:eastAsia="zh-CN"/>
              </w:rPr>
              <w:t>……………..</w:t>
            </w:r>
          </w:p>
          <w:p w14:paraId="6DF4CEA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  <w:p w14:paraId="63A8D24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  <w:p w14:paraId="5E98DB1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sz w:val="18"/>
                <w:szCs w:val="18"/>
                <w:lang w:eastAsia="zh-CN"/>
              </w:rPr>
            </w:pPr>
          </w:p>
        </w:tc>
      </w:tr>
      <w:tr w:rsidR="00BF0A5B" w:rsidRPr="00102F26" w14:paraId="0B159D07" w14:textId="77777777" w:rsidTr="00EB03FC">
        <w:tblPrEx>
          <w:tblCellMar>
            <w:left w:w="0" w:type="dxa"/>
            <w:right w:w="0" w:type="dxa"/>
          </w:tblCellMar>
        </w:tblPrEx>
        <w:trPr>
          <w:trHeight w:val="202"/>
        </w:trPr>
        <w:tc>
          <w:tcPr>
            <w:tcW w:w="10029" w:type="dxa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40596B2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41705B2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0E65086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54FF7A0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1" w:type="dxa"/>
          </w:tcPr>
          <w:p w14:paraId="67FA5ED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</w:tr>
      <w:tr w:rsidR="00BF0A5B" w:rsidRPr="00102F26" w14:paraId="138BAB87" w14:textId="77777777" w:rsidTr="00EB03FC">
        <w:tblPrEx>
          <w:tblCellMar>
            <w:left w:w="0" w:type="dxa"/>
            <w:right w:w="0" w:type="dxa"/>
          </w:tblCellMar>
        </w:tblPrEx>
        <w:trPr>
          <w:trHeight w:val="547"/>
        </w:trPr>
        <w:tc>
          <w:tcPr>
            <w:tcW w:w="10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5C22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</w:pPr>
          </w:p>
          <w:p w14:paraId="44652263" w14:textId="77777777" w:rsidR="00BF0A5B" w:rsidRPr="00102F26" w:rsidRDefault="00BF0A5B" w:rsidP="00BF0A5B">
            <w:pPr>
              <w:shd w:val="clear" w:color="auto" w:fill="F2F2F2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>A)  Przewidywana cena biletów miesięcznych za 1 miesiąc realizacji dowozu uczniów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76E504D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AF83E0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07108D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7B6CAF3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4C61A47C" w14:textId="77777777" w:rsidTr="00EB03FC">
        <w:tblPrEx>
          <w:tblCellMar>
            <w:left w:w="0" w:type="dxa"/>
            <w:right w:w="0" w:type="dxa"/>
          </w:tblCellMar>
        </w:tblPrEx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4010F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  <w:p w14:paraId="64D7B30A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FC624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Przewidywana wartość biletów miesięcznych netto za 1 miesiąc realizacji dowozu uczniów</w:t>
            </w:r>
          </w:p>
          <w:p w14:paraId="0A52D087" w14:textId="4F140439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z wiersza 1 z kolumny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168E4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4A5C2AD4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CE3F15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FAE66C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40A9C7C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58FE273F" w14:textId="77777777" w:rsidTr="00EB03FC">
        <w:tblPrEx>
          <w:tblCellMar>
            <w:left w:w="0" w:type="dxa"/>
            <w:right w:w="0" w:type="dxa"/>
          </w:tblCellMar>
        </w:tblPrEx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013A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  <w:p w14:paraId="0D2F732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20F9C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Podatek VAT 8%</w:t>
            </w:r>
          </w:p>
          <w:p w14:paraId="7CFDCF73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liczony od wartości z wiersza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C71A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6871E04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3B5C2E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1F022FB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31EC802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31D3FB0F" w14:textId="77777777" w:rsidTr="00EB03FC">
        <w:tblPrEx>
          <w:tblCellMar>
            <w:left w:w="0" w:type="dxa"/>
            <w:right w:w="0" w:type="dxa"/>
          </w:tblCellMar>
        </w:tblPrEx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4811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  <w:p w14:paraId="5E4A1E9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2D4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Przewidywana cena biletów miesięcznych łącznie z podatkiem VAT </w:t>
            </w:r>
          </w:p>
          <w:p w14:paraId="55CA770D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za jeden miesiąc realizacji dowozu uczniów</w:t>
            </w:r>
          </w:p>
          <w:p w14:paraId="534621A3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wierszy 2 i 3 z kolumny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543F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478DBEE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3E0E7F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6302FA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01A1A8C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7E2F5549" w14:textId="77777777" w:rsidTr="00EB03FC">
        <w:tblPrEx>
          <w:tblCellMar>
            <w:left w:w="0" w:type="dxa"/>
            <w:right w:w="0" w:type="dxa"/>
          </w:tblCellMar>
        </w:tblPrEx>
        <w:tc>
          <w:tcPr>
            <w:tcW w:w="10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14:paraId="50C02B86" w14:textId="4FCA878C" w:rsidR="007810F4" w:rsidRDefault="00BF0A5B" w:rsidP="007810F4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>B)  Przewidywana łączna cena biletów miesięcznych za rok szkolny 202</w:t>
            </w:r>
            <w:r w:rsidR="00275404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>/202</w:t>
            </w:r>
            <w:r w:rsidR="00275404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 xml:space="preserve">7 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 xml:space="preserve">tj. za 10 </w:t>
            </w:r>
          </w:p>
          <w:p w14:paraId="12CF7323" w14:textId="3B1B7295" w:rsidR="00BF0A5B" w:rsidRPr="00102F26" w:rsidRDefault="00BF0A5B" w:rsidP="007810F4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lang w:eastAsia="zh-CN"/>
              </w:rPr>
              <w:t>miesięcy realizacji dowozu</w:t>
            </w: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uczniów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3B80B79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40F914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4443CB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78DAD52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DAAB683" w14:textId="77777777" w:rsidTr="00EB03FC">
        <w:tblPrEx>
          <w:tblCellMar>
            <w:left w:w="0" w:type="dxa"/>
            <w:right w:w="0" w:type="dxa"/>
          </w:tblCellMar>
        </w:tblPrEx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7CCE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D803A" w14:textId="0E44667E" w:rsidR="00BF0A5B" w:rsidRPr="00102F26" w:rsidRDefault="00652B7E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b</w:t>
            </w:r>
            <w:r w:rsidR="00BF0A5B"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rutto</w:t>
            </w:r>
          </w:p>
          <w:p w14:paraId="6E1D3312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wiersz 4 z kolumny 6 x 10 miesięcy</w:t>
            </w:r>
          </w:p>
          <w:p w14:paraId="713D1912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7B82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6D60B0A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1667DA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3EFD22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1" w:type="dxa"/>
          </w:tcPr>
          <w:p w14:paraId="625EE60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</w:tbl>
    <w:bookmarkEnd w:id="1"/>
    <w:p w14:paraId="4928ACFC" w14:textId="57EAD52F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lastRenderedPageBreak/>
        <w:t xml:space="preserve">Cześć nr 2 Dowóz uczniów do Szkoły Podstawowej im. Jana Kochanowskiego w Łaszczówce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br/>
        <w:t xml:space="preserve">– </w:t>
      </w:r>
      <w:r w:rsidR="00DF5A47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42</w:t>
      </w:r>
      <w:r w:rsidR="00B82ED7"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 xml:space="preserve">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 xml:space="preserve">uczniów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(w tym </w:t>
      </w:r>
      <w:r w:rsidR="0092358B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latków)</w:t>
      </w:r>
    </w:p>
    <w:p w14:paraId="388120E1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4CD72FB4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Nazwa Wykonawcy ………........................................................................................................</w:t>
      </w:r>
    </w:p>
    <w:p w14:paraId="764DEFAB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Regon……………………………………… NIP………………………………………………</w:t>
      </w:r>
    </w:p>
    <w:p w14:paraId="26F066D0" w14:textId="23D2F86C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Adr</w:t>
      </w:r>
      <w:r w:rsidR="00BE5214">
        <w:rPr>
          <w:rFonts w:ascii="Arial" w:eastAsia="Times New Roman" w:hAnsi="Arial" w:cs="Arial"/>
          <w:kern w:val="1"/>
          <w:szCs w:val="24"/>
          <w:lang w:eastAsia="zh-CN"/>
        </w:rPr>
        <w:t xml:space="preserve">es </w:t>
      </w:r>
      <w:r w:rsidRPr="00102F26">
        <w:rPr>
          <w:rFonts w:ascii="Arial" w:eastAsia="Times New Roman" w:hAnsi="Arial" w:cs="Arial"/>
          <w:kern w:val="1"/>
          <w:szCs w:val="24"/>
          <w:lang w:eastAsia="zh-CN"/>
        </w:rPr>
        <w:t>Wykonawcy ......................................................................................................................</w:t>
      </w:r>
    </w:p>
    <w:p w14:paraId="6FA4FE6B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Nr tel. ........................................, nr fax. ...........................................</w:t>
      </w:r>
    </w:p>
    <w:tbl>
      <w:tblPr>
        <w:tblW w:w="10403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61"/>
        <w:gridCol w:w="1982"/>
        <w:gridCol w:w="2917"/>
        <w:gridCol w:w="1533"/>
        <w:gridCol w:w="1573"/>
        <w:gridCol w:w="1552"/>
        <w:gridCol w:w="70"/>
        <w:gridCol w:w="90"/>
        <w:gridCol w:w="90"/>
        <w:gridCol w:w="90"/>
        <w:gridCol w:w="45"/>
      </w:tblGrid>
      <w:tr w:rsidR="00BF0A5B" w:rsidRPr="00102F26" w14:paraId="270F2C7B" w14:textId="77777777" w:rsidTr="00AF3151">
        <w:tc>
          <w:tcPr>
            <w:tcW w:w="461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</w:tcPr>
          <w:p w14:paraId="27C14C4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177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LP</w:t>
            </w:r>
          </w:p>
        </w:tc>
        <w:tc>
          <w:tcPr>
            <w:tcW w:w="198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D99028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32021B94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szkoły</w:t>
            </w:r>
          </w:p>
        </w:tc>
        <w:tc>
          <w:tcPr>
            <w:tcW w:w="291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5E8DB4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213001F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Miejscowość</w:t>
            </w:r>
          </w:p>
        </w:tc>
        <w:tc>
          <w:tcPr>
            <w:tcW w:w="1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9C820C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 jednostkowa</w:t>
            </w:r>
          </w:p>
          <w:p w14:paraId="1D9EF134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 biletu miesięcznego</w:t>
            </w:r>
          </w:p>
          <w:p w14:paraId="7598091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</w:tc>
        <w:tc>
          <w:tcPr>
            <w:tcW w:w="157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4A2AAB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Liczba uczniów</w:t>
            </w:r>
          </w:p>
          <w:p w14:paraId="4F7B76F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przewidywana</w:t>
            </w:r>
          </w:p>
          <w:p w14:paraId="4E8F7E5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937" w:type="dxa"/>
            <w:gridSpan w:val="6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71EF2B5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biletów miesięcznych za 1 m-c</w:t>
            </w:r>
          </w:p>
          <w:p w14:paraId="7F5FABD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  <w:p w14:paraId="144FFFC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(kol. 4 x kol. 5)</w:t>
            </w:r>
          </w:p>
          <w:p w14:paraId="5C14DA7F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</w:tr>
      <w:tr w:rsidR="00BF0A5B" w:rsidRPr="00102F26" w14:paraId="1D5FB8A4" w14:textId="77777777" w:rsidTr="00AF3151">
        <w:tc>
          <w:tcPr>
            <w:tcW w:w="461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 w14:paraId="0C2A253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47E21069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469C61C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78604D7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218881D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1937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0CEA8E3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6</w:t>
            </w:r>
          </w:p>
        </w:tc>
      </w:tr>
      <w:tr w:rsidR="00BF0A5B" w:rsidRPr="00102F26" w14:paraId="3DB7EDB2" w14:textId="77777777" w:rsidTr="00AF3151">
        <w:tc>
          <w:tcPr>
            <w:tcW w:w="461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58AA2FF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1982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14:paraId="2AC5A914" w14:textId="77777777" w:rsidR="0092358B" w:rsidRPr="00102F26" w:rsidRDefault="0092358B" w:rsidP="0092358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3FE0D51" w14:textId="7BF4285F" w:rsidR="00BF0A5B" w:rsidRPr="00102F26" w:rsidRDefault="0092358B" w:rsidP="0092358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1"/>
                <w:szCs w:val="21"/>
                <w:lang w:eastAsia="zh-CN"/>
              </w:rPr>
              <w:t xml:space="preserve">Szkoła Podstawowa </w:t>
            </w:r>
            <w:r w:rsidRPr="00102F26">
              <w:rPr>
                <w:rFonts w:ascii="Arial" w:eastAsia="Times New Roman" w:hAnsi="Arial" w:cs="Arial"/>
                <w:b/>
                <w:kern w:val="1"/>
                <w:sz w:val="21"/>
                <w:szCs w:val="21"/>
                <w:lang w:eastAsia="zh-CN"/>
              </w:rPr>
              <w:br/>
              <w:t>im. Jana Kochanowskiego w Łaszczówce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14518AF6" w14:textId="77777777" w:rsidR="00BF0A5B" w:rsidRPr="00102F26" w:rsidRDefault="00BF0A5B" w:rsidP="005910D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Ruda Wołoska</w:t>
            </w:r>
          </w:p>
          <w:p w14:paraId="174CAB2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ul. Tomaszowska, </w:t>
            </w:r>
          </w:p>
          <w:p w14:paraId="734DC77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ul. Wesoła, </w:t>
            </w:r>
          </w:p>
          <w:p w14:paraId="09E9D5BC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ul. Polna, </w:t>
            </w:r>
          </w:p>
          <w:p w14:paraId="6AB9351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ul. Szkolna, </w:t>
            </w:r>
          </w:p>
          <w:p w14:paraId="5E3651C6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ul. Spokojna, </w:t>
            </w:r>
          </w:p>
          <w:p w14:paraId="64EC0F64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ul. Kościelna,</w:t>
            </w:r>
          </w:p>
          <w:p w14:paraId="4F174FD6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ul. Leśna,</w:t>
            </w:r>
          </w:p>
          <w:p w14:paraId="4C5E9CC8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ul. Pogodna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64B18EE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AC4237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219237A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016D887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6219EB3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760911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6EAAFFEF" w14:textId="17F51F25" w:rsidR="00BF0A5B" w:rsidRPr="00102F26" w:rsidRDefault="002F5D9C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23</w:t>
            </w:r>
            <w:r w:rsidR="00BF0A5B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(w tym </w:t>
            </w: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4</w:t>
            </w:r>
            <w:r w:rsidR="00BF0A5B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– 6 latków)</w:t>
            </w:r>
          </w:p>
          <w:p w14:paraId="3129793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1F1B594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773D5BD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37" w:type="dxa"/>
            <w:gridSpan w:val="6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7F895B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6694E5F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79466BE6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1DA6417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0E2AC6F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A1F4C1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3E5D6D33" w14:textId="77777777" w:rsidTr="00AF3151">
        <w:tc>
          <w:tcPr>
            <w:tcW w:w="461" w:type="dxa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1765F25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1982" w:type="dxa"/>
            <w:vMerge/>
            <w:tcBorders>
              <w:top w:val="single" w:sz="18" w:space="0" w:color="000000"/>
              <w:left w:val="single" w:sz="4" w:space="0" w:color="000000"/>
              <w:bottom w:val="single" w:sz="18" w:space="0" w:color="000000"/>
            </w:tcBorders>
            <w:vAlign w:val="center"/>
          </w:tcPr>
          <w:p w14:paraId="3D0F73A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17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14D4013E" w14:textId="77777777" w:rsidR="00BF0A5B" w:rsidRPr="007D2D30" w:rsidRDefault="00BF0A5B" w:rsidP="005910D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7D2D30">
              <w:rPr>
                <w:rFonts w:ascii="Arial" w:eastAsia="Times New Roman" w:hAnsi="Arial" w:cs="Arial"/>
                <w:kern w:val="1"/>
                <w:lang w:eastAsia="zh-CN"/>
              </w:rPr>
              <w:t>Jeziernia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244076E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81D309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</w:t>
            </w:r>
          </w:p>
          <w:p w14:paraId="72DCDF3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18" w:space="0" w:color="000000"/>
            </w:tcBorders>
            <w:vAlign w:val="center"/>
          </w:tcPr>
          <w:p w14:paraId="1E6B8E08" w14:textId="05939DAC" w:rsidR="00BF0A5B" w:rsidRPr="00102F26" w:rsidRDefault="00246DD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19</w:t>
            </w:r>
            <w:r w:rsidR="0076233E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(w tym </w:t>
            </w: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</w:t>
            </w:r>
            <w:r w:rsidR="0076233E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– 6 lat</w:t>
            </w: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ek</w:t>
            </w:r>
            <w:r w:rsidR="0076233E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937" w:type="dxa"/>
            <w:gridSpan w:val="6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F348EF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………….</w:t>
            </w:r>
          </w:p>
        </w:tc>
      </w:tr>
      <w:tr w:rsidR="00BF0A5B" w:rsidRPr="00102F26" w14:paraId="35D02460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  <w:trHeight w:val="157"/>
        </w:trPr>
        <w:tc>
          <w:tcPr>
            <w:tcW w:w="10018" w:type="dxa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213324B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4213EBC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1149EC3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5BF7E48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5006F41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</w:tr>
      <w:tr w:rsidR="00BF0A5B" w:rsidRPr="00102F26" w14:paraId="31E2903C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  <w:trHeight w:val="589"/>
        </w:trPr>
        <w:tc>
          <w:tcPr>
            <w:tcW w:w="10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104BE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  <w:p w14:paraId="453D566E" w14:textId="77777777" w:rsidR="00BF0A5B" w:rsidRPr="00102F26" w:rsidRDefault="00BF0A5B" w:rsidP="00BF0A5B">
            <w:pPr>
              <w:shd w:val="clear" w:color="auto" w:fill="F2F2F2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A)  Przewidywana cena biletów miesięcznych za 1 miesiąc realizacji dowozu uczniów</w:t>
            </w: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5D298E8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1E4EBA3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D49FD7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A8E586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8FA34E1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C40A5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  <w:p w14:paraId="0ACD7C7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2C479C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Przewidywana wartość biletów miesięcznych netto za 1 miesiąc realizacji dowozu uczniów</w:t>
            </w:r>
          </w:p>
          <w:p w14:paraId="25C3DA8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wiersza 1 z kolumny 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A24E7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1EAA2A7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12CDAC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0D19DD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4A13EF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182B2587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B908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  <w:p w14:paraId="597551E1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30AB8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Podatek VAT 8%</w:t>
            </w:r>
          </w:p>
          <w:p w14:paraId="2F4EF07D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liczony od wartości z wiersza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CB55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1F76955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34BFB4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4F4C1D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CBE360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4703E1BE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B590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  <w:p w14:paraId="47A22E3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4C0D0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Przewidywana cena biletów miesięcznych łącznie z podatkiem VAT </w:t>
            </w:r>
          </w:p>
          <w:p w14:paraId="03F5BF90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za jeden miesiąc realizacji dowozu uczniów</w:t>
            </w:r>
          </w:p>
          <w:p w14:paraId="05C29C2E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wierszy 2 i 3 z kolumny 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E524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72D71EC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1C54A0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8B4F6B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16A532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4D772C02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10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14:paraId="7AF81E2C" w14:textId="34B64232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B)  Przewidywana łączna cena biletów miesięcznych za rok szkolny 202</w:t>
            </w:r>
            <w:r w:rsidR="008D6490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/202</w:t>
            </w:r>
            <w:r w:rsidR="008D6490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7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 xml:space="preserve"> tj. za 10 miesięcy realizacji dowozu</w:t>
            </w: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uczniów</w:t>
            </w: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1BAA6A4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3BB2B9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E83E98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5A2467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0B6306D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03991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D5EA6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brutto</w:t>
            </w:r>
          </w:p>
          <w:p w14:paraId="03F4BA3C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wiersz 4 z kolumny 6 x 10 miesięcy</w:t>
            </w:r>
          </w:p>
          <w:p w14:paraId="5E993E8D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18E4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2EBAFDB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6A47F3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FB0649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D102DB4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</w:tbl>
    <w:p w14:paraId="486C9DDD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4472C4"/>
          <w:kern w:val="1"/>
          <w:sz w:val="20"/>
          <w:szCs w:val="20"/>
          <w:u w:val="single"/>
          <w:lang w:eastAsia="zh-CN"/>
        </w:rPr>
      </w:pPr>
    </w:p>
    <w:p w14:paraId="09F10014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55EE0014" w14:textId="77777777" w:rsidR="000014FE" w:rsidRDefault="000014F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  <w:bookmarkStart w:id="2" w:name="_Hlk140747217"/>
    </w:p>
    <w:p w14:paraId="0FF6DE77" w14:textId="7A7CB2C5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 nr 3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Marszałka Józefa Piłsudskiego 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br/>
        <w:t>w Podhorcach</w:t>
      </w:r>
      <w:r w:rsidR="007D7E27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– </w:t>
      </w:r>
      <w:r w:rsidR="00320C7F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95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uczniów (w tym </w:t>
      </w:r>
      <w:r w:rsidR="007D7E27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9 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– 6 latków)</w:t>
      </w:r>
    </w:p>
    <w:bookmarkEnd w:id="2"/>
    <w:p w14:paraId="0CC13288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lang w:eastAsia="zh-CN"/>
        </w:rPr>
      </w:pPr>
      <w:r w:rsidRPr="00102F26">
        <w:rPr>
          <w:rFonts w:ascii="Arial" w:eastAsia="Times New Roman" w:hAnsi="Arial" w:cs="Arial"/>
          <w:b/>
          <w:color w:val="000000"/>
          <w:kern w:val="1"/>
          <w:sz w:val="20"/>
          <w:szCs w:val="20"/>
          <w:lang w:eastAsia="zh-CN"/>
        </w:rPr>
        <w:t xml:space="preserve"> </w:t>
      </w:r>
    </w:p>
    <w:p w14:paraId="6ABC4C54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Nazwa Wykonawcy ………........................................................................................................</w:t>
      </w:r>
    </w:p>
    <w:p w14:paraId="54C92E8F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Regon……………………………………… NIP………………………………………………</w:t>
      </w:r>
    </w:p>
    <w:p w14:paraId="450C05A8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Adres Wykonawcy ......................................................................................................................</w:t>
      </w:r>
    </w:p>
    <w:p w14:paraId="7941D279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Nr tel. ........................................, nr fax. ...........................................</w:t>
      </w:r>
    </w:p>
    <w:tbl>
      <w:tblPr>
        <w:tblW w:w="10403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62"/>
        <w:gridCol w:w="2254"/>
        <w:gridCol w:w="2642"/>
        <w:gridCol w:w="1532"/>
        <w:gridCol w:w="1572"/>
        <w:gridCol w:w="1601"/>
        <w:gridCol w:w="25"/>
        <w:gridCol w:w="90"/>
        <w:gridCol w:w="90"/>
        <w:gridCol w:w="90"/>
        <w:gridCol w:w="45"/>
      </w:tblGrid>
      <w:tr w:rsidR="00BF0A5B" w:rsidRPr="00102F26" w14:paraId="735FE580" w14:textId="77777777" w:rsidTr="00B83C28">
        <w:tc>
          <w:tcPr>
            <w:tcW w:w="462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</w:tcPr>
          <w:p w14:paraId="6D3460F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177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bookmarkStart w:id="3" w:name="_Hlk140747233"/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lastRenderedPageBreak/>
              <w:t>LP</w:t>
            </w:r>
          </w:p>
        </w:tc>
        <w:tc>
          <w:tcPr>
            <w:tcW w:w="225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79E5F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1878DC2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szkoły</w:t>
            </w:r>
          </w:p>
        </w:tc>
        <w:tc>
          <w:tcPr>
            <w:tcW w:w="264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FA365D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6A86CB7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Miejscowość</w:t>
            </w:r>
          </w:p>
        </w:tc>
        <w:tc>
          <w:tcPr>
            <w:tcW w:w="15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03940E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 jednostkowa</w:t>
            </w:r>
          </w:p>
          <w:p w14:paraId="3F7C4E4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 biletu miesięcznego</w:t>
            </w:r>
          </w:p>
          <w:p w14:paraId="1ED43B56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</w:tc>
        <w:tc>
          <w:tcPr>
            <w:tcW w:w="157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EF50C8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Liczba uczniów</w:t>
            </w:r>
          </w:p>
          <w:p w14:paraId="29EEC9C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przewidywana</w:t>
            </w:r>
          </w:p>
          <w:p w14:paraId="48BE866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50369AA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biletów miesięcznych za 1 m-c</w:t>
            </w:r>
          </w:p>
          <w:p w14:paraId="59D7907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  <w:p w14:paraId="3DCF28D6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(kol. 4 x kol. 5)</w:t>
            </w:r>
          </w:p>
          <w:p w14:paraId="4F5E654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</w:tr>
      <w:tr w:rsidR="00BF0A5B" w:rsidRPr="00102F26" w14:paraId="2DDF9FB5" w14:textId="77777777" w:rsidTr="006B4749">
        <w:tc>
          <w:tcPr>
            <w:tcW w:w="462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 w14:paraId="40F44CB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22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</w:tcPr>
          <w:p w14:paraId="77310EE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3016AE9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71354AB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24816472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1941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2F721F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6</w:t>
            </w:r>
          </w:p>
        </w:tc>
      </w:tr>
      <w:tr w:rsidR="00BF0A5B" w:rsidRPr="00102F26" w14:paraId="34CC9004" w14:textId="77777777" w:rsidTr="006B4749">
        <w:trPr>
          <w:cantSplit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416E34E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3BF1059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</w:t>
            </w:r>
          </w:p>
          <w:p w14:paraId="28716DF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22948854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373ED21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00D779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FB1DC8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5653C5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7C8F0A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2C4499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F47544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3E78493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279E53C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0017A2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3B7D0C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4DD06ADC" w14:textId="779CC353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Szkoła Podstawowa            im. Marszałka Józefa Piłsudskiego </w:t>
            </w: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br/>
              <w:t>w Podhorcach</w:t>
            </w:r>
          </w:p>
          <w:p w14:paraId="4FA04D1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3BA5D0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2DF0545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77E1460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84971D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4A1D89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FFFFB1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7A517FF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23A63CC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3B76A4C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19CB4F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3D6806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708DD1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A17786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4171E8B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49F9BF9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D391C5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6302015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5EF9389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19FE0E7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CE75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Justynówka</w:t>
            </w:r>
          </w:p>
          <w:p w14:paraId="4CC473E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E9F8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0B5B1CF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4173138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76C1468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ADDF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6EE22691" w14:textId="4B782615" w:rsidR="00BF0A5B" w:rsidRPr="00102F26" w:rsidRDefault="008D7877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19</w:t>
            </w:r>
            <w:r w:rsidR="00BF0A5B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</w:t>
            </w:r>
          </w:p>
          <w:p w14:paraId="74EE80C8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7CCF7F7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59564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615023E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5A7F538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1B340DF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12EA3B49" w14:textId="77777777" w:rsidTr="006B4749">
        <w:trPr>
          <w:cantSplit/>
          <w:trHeight w:val="183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26BDBD9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581F6FB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ED212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Górno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DD4A7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9F3FBE3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  <w:p w14:paraId="6012F88C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2D5FED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E016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26A8A5F6" w14:textId="06C2D265" w:rsidR="00BF0A5B" w:rsidRPr="00102F26" w:rsidRDefault="008D7877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2 (w tym 1 – 6 latek)</w:t>
            </w:r>
          </w:p>
          <w:p w14:paraId="2EF3843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4F250900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AD733F8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0CF18B50" w14:textId="511CF700" w:rsidR="00BF0A5B" w:rsidRPr="00102F26" w:rsidRDefault="00736CCC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 xml:space="preserve">    </w:t>
            </w:r>
            <w:r w:rsidR="00BF0A5B"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……………..</w:t>
            </w:r>
          </w:p>
          <w:p w14:paraId="297A23DA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DBE26F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BF0A5B" w:rsidRPr="00102F26" w14:paraId="5FA1D12B" w14:textId="77777777" w:rsidTr="006B4749">
        <w:trPr>
          <w:cantSplit/>
          <w:trHeight w:val="183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3EF119A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427266C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E8A5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Sabaudia Cegielnia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EB4A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171449B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005D11C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7EE0E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194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7868B7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</w:tr>
      <w:tr w:rsidR="00BF0A5B" w:rsidRPr="00102F26" w14:paraId="2040E7BA" w14:textId="77777777" w:rsidTr="006B4749">
        <w:trPr>
          <w:cantSplit/>
          <w:trHeight w:val="183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DE248B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4D0C9C7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DBC1C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Przecinka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9F5266" w14:textId="77777777" w:rsidR="00736CCC" w:rsidRPr="00102F26" w:rsidRDefault="00736CCC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  </w:t>
            </w:r>
          </w:p>
          <w:p w14:paraId="7A57A9EE" w14:textId="77777777" w:rsidR="00736CCC" w:rsidRPr="00102F26" w:rsidRDefault="00736CCC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44A681E8" w14:textId="24698F16" w:rsidR="00BF0A5B" w:rsidRPr="00102F26" w:rsidRDefault="00736CCC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  </w:t>
            </w:r>
            <w:r w:rsidR="00BF0A5B"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…………..</w:t>
            </w:r>
          </w:p>
          <w:p w14:paraId="42D2702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1E2678D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F5B72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21811D9B" w14:textId="46A0F432" w:rsidR="00BF0A5B" w:rsidRPr="00320C7F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  <w:r w:rsidR="00A87B1C" w:rsidRP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  <w:r w:rsidRP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(w tym </w:t>
            </w:r>
            <w:r w:rsidR="008D7877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  <w:r w:rsidRP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– 6 lat</w:t>
            </w:r>
            <w:r w:rsidR="008D7877">
              <w:rPr>
                <w:rFonts w:ascii="Arial" w:eastAsia="Times New Roman" w:hAnsi="Arial" w:cs="Arial"/>
                <w:b/>
                <w:kern w:val="1"/>
                <w:lang w:eastAsia="zh-CN"/>
              </w:rPr>
              <w:t>ków</w:t>
            </w:r>
            <w:r w:rsidRP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)</w:t>
            </w:r>
          </w:p>
          <w:p w14:paraId="71597821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10628C5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AFA7B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36184C70" w14:textId="5B56CCC1" w:rsidR="00BF0A5B" w:rsidRPr="00102F26" w:rsidRDefault="00736CCC" w:rsidP="00D856C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     </w:t>
            </w:r>
          </w:p>
          <w:p w14:paraId="5D393D67" w14:textId="01F47223" w:rsidR="00BF0A5B" w:rsidRPr="00102F26" w:rsidRDefault="00D856CA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   ………………</w:t>
            </w:r>
          </w:p>
          <w:p w14:paraId="77F5801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BF0A5B" w:rsidRPr="00102F26" w14:paraId="3B79232F" w14:textId="77777777" w:rsidTr="006B4749">
        <w:trPr>
          <w:cantSplit/>
          <w:trHeight w:val="183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4C874AE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7D506EE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BC8E7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Nedeżów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B1EAD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098BB0E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4F0F0DA6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0F8B70D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74081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45687350" w14:textId="7132DFAE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1</w:t>
            </w:r>
            <w:r w:rsidR="00320C7F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 xml:space="preserve">4 (w tym </w:t>
            </w:r>
            <w:r w:rsidR="006D5F2E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2</w:t>
            </w:r>
            <w:r w:rsidR="00320C7F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- 6 lat</w:t>
            </w:r>
            <w:r w:rsidR="006D5F2E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ków</w:t>
            </w:r>
            <w:r w:rsidR="00320C7F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)</w:t>
            </w:r>
          </w:p>
          <w:p w14:paraId="531CAD3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lang w:eastAsia="zh-CN"/>
              </w:rPr>
            </w:pPr>
          </w:p>
          <w:p w14:paraId="0E2CDE3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A5573F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6B4DB27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……………..</w:t>
            </w:r>
          </w:p>
          <w:p w14:paraId="1EC4C89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7E4F18D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BF0A5B" w:rsidRPr="00102F26" w14:paraId="6B318B47" w14:textId="77777777" w:rsidTr="006B4749">
        <w:trPr>
          <w:cantSplit/>
          <w:trHeight w:val="183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C043F9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2A0846B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A8CCF0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Nowa Wieś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6EF8B3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4EBBF1D4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1B3924B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7A432E8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E5C5F3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38BD6BC4" w14:textId="3CECF239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  <w:r w:rsidR="006D5F2E">
              <w:rPr>
                <w:rFonts w:ascii="Arial" w:eastAsia="Times New Roman" w:hAnsi="Arial" w:cs="Arial"/>
                <w:b/>
                <w:kern w:val="1"/>
                <w:lang w:eastAsia="zh-CN"/>
              </w:rPr>
              <w:t>1 (w tym 1– 6 latek)</w:t>
            </w:r>
          </w:p>
          <w:p w14:paraId="55DC0D4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lang w:eastAsia="zh-CN"/>
              </w:rPr>
            </w:pPr>
          </w:p>
          <w:p w14:paraId="75F5424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5CFCFC4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70662EB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1B1A176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5301128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4872B43C" w14:textId="77777777" w:rsidTr="006B4749">
        <w:trPr>
          <w:cantSplit/>
          <w:trHeight w:val="91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66B91DC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66B72B6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0A359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Gródek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B79E4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753FE64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2F712B0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38B5B52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3B14B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18101FEA" w14:textId="1105F469" w:rsidR="00BF0A5B" w:rsidRPr="00102F26" w:rsidRDefault="00631812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  <w:r w:rsidR="00EB51CD">
              <w:rPr>
                <w:rFonts w:ascii="Arial" w:eastAsia="Times New Roman" w:hAnsi="Arial" w:cs="Arial"/>
                <w:b/>
                <w:kern w:val="1"/>
                <w:lang w:eastAsia="zh-CN"/>
              </w:rPr>
              <w:t>0 (w tym 1- 6 latek)</w:t>
            </w:r>
          </w:p>
          <w:p w14:paraId="3DA4FFD7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7DF7BEE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463C86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230B4C6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037F5F2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3E6BA4EE" w14:textId="77777777" w:rsidTr="006B4749">
        <w:trPr>
          <w:cantSplit/>
          <w:trHeight w:val="91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7706C24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5958251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594A52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Wola Gródecka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91687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F60A0A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28FEF15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577D80E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C7FAA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5375D73E" w14:textId="5C3CF525" w:rsidR="00806C16" w:rsidRPr="00102F26" w:rsidRDefault="006771B3" w:rsidP="00806C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10</w:t>
            </w:r>
            <w:r w:rsidR="00806C16"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 xml:space="preserve"> </w:t>
            </w:r>
            <w:r w:rsidR="00806C16"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(w tym </w:t>
            </w:r>
            <w:r w:rsid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  <w:r w:rsidR="00806C16"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– 6 la</w:t>
            </w:r>
            <w:r w:rsidR="00320C7F">
              <w:rPr>
                <w:rFonts w:ascii="Arial" w:eastAsia="Times New Roman" w:hAnsi="Arial" w:cs="Arial"/>
                <w:b/>
                <w:kern w:val="1"/>
                <w:lang w:eastAsia="zh-CN"/>
              </w:rPr>
              <w:t>tek</w:t>
            </w:r>
            <w:r w:rsidR="00806C16"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)</w:t>
            </w:r>
          </w:p>
          <w:p w14:paraId="06E70055" w14:textId="6ACF5158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67046A6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2F740EF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126E45F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B7EC55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39662FD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04627A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22AEFC98" w14:textId="77777777" w:rsidTr="006B4749">
        <w:trPr>
          <w:cantSplit/>
          <w:trHeight w:val="91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42A31CF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69A4BA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541F8D" w14:textId="77777777" w:rsidR="00BF0A5B" w:rsidRPr="006113DD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6113DD">
              <w:rPr>
                <w:rFonts w:ascii="Arial" w:eastAsia="Times New Roman" w:hAnsi="Arial" w:cs="Arial"/>
                <w:kern w:val="1"/>
                <w:lang w:eastAsia="zh-CN"/>
              </w:rPr>
              <w:t>Wola Gródecka Kolonia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E4B49A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9564971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</w:t>
            </w:r>
          </w:p>
          <w:p w14:paraId="6E4C349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C896135" w14:textId="4B7A7308" w:rsidR="00BF0A5B" w:rsidRPr="00102F26" w:rsidRDefault="00EC7F97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339D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</w:tr>
      <w:tr w:rsidR="00BF0A5B" w:rsidRPr="00102F26" w14:paraId="2A76F9FA" w14:textId="77777777" w:rsidTr="006B4749">
        <w:trPr>
          <w:cantSplit/>
          <w:trHeight w:val="91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2E1D26F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F6D949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A7F8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Podhorce </w:t>
            </w: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br/>
              <w:t>(ośrodek zdrowia)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42A7478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7BC2FC0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24C8479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4C82D246" w14:textId="336CB34D" w:rsidR="00BF0A5B" w:rsidRPr="00102F26" w:rsidRDefault="00A90D4A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  <w:r>
              <w:rPr>
                <w:rFonts w:ascii="Arial" w:hAnsi="Arial" w:cs="Arial"/>
                <w:b/>
              </w:rPr>
              <w:t>4 (w tym 1- 6 latek</w:t>
            </w:r>
          </w:p>
          <w:p w14:paraId="51C9A9BD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40818E21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3652F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501AAD4B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F0A5B" w:rsidRPr="00102F26" w14:paraId="2590B064" w14:textId="77777777" w:rsidTr="006B4749">
        <w:trPr>
          <w:cantSplit/>
          <w:trHeight w:val="665"/>
        </w:trPr>
        <w:tc>
          <w:tcPr>
            <w:tcW w:w="462" w:type="dxa"/>
            <w:vMerge/>
            <w:tcBorders>
              <w:top w:val="single" w:sz="4" w:space="0" w:color="000000"/>
              <w:left w:val="single" w:sz="18" w:space="0" w:color="000000"/>
            </w:tcBorders>
          </w:tcPr>
          <w:p w14:paraId="3160BC9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</w:tcBorders>
          </w:tcPr>
          <w:p w14:paraId="672FE5B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38C76CC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Typin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EB6375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F76E10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2EA36EC9" w14:textId="4B3DD793" w:rsidR="00BF0A5B" w:rsidRPr="00102F26" w:rsidRDefault="00C732B5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  <w:r w:rsidR="00A87B1C"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</w:t>
            </w:r>
          </w:p>
          <w:p w14:paraId="4EDDD30F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</w:p>
          <w:p w14:paraId="2EF6CF93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0E2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ADA8AA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  <w:p w14:paraId="1D06B66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0135F7" w:rsidRPr="00102F26" w14:paraId="12AE3C9C" w14:textId="77777777" w:rsidTr="00652B7E">
        <w:trPr>
          <w:cantSplit/>
          <w:trHeight w:val="665"/>
        </w:trPr>
        <w:tc>
          <w:tcPr>
            <w:tcW w:w="462" w:type="dxa"/>
            <w:tcBorders>
              <w:left w:val="single" w:sz="18" w:space="0" w:color="000000"/>
            </w:tcBorders>
          </w:tcPr>
          <w:p w14:paraId="086DBA73" w14:textId="77777777" w:rsidR="000135F7" w:rsidRPr="00102F26" w:rsidRDefault="000135F7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2254" w:type="dxa"/>
            <w:tcBorders>
              <w:left w:val="single" w:sz="4" w:space="0" w:color="000000"/>
            </w:tcBorders>
          </w:tcPr>
          <w:p w14:paraId="749690FC" w14:textId="77777777" w:rsidR="000135F7" w:rsidRPr="00102F26" w:rsidRDefault="000135F7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4F451120" w14:textId="108570FB" w:rsidR="000135F7" w:rsidRPr="00102F26" w:rsidRDefault="000135F7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Pieniany Kolonia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7AEE2F3" w14:textId="0573C8FB" w:rsidR="000135F7" w:rsidRPr="00102F26" w:rsidRDefault="000135F7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B455473" w14:textId="4911A0F4" w:rsidR="000135F7" w:rsidRPr="00102F26" w:rsidRDefault="00C732B5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A741" w14:textId="635ABB9A" w:rsidR="000135F7" w:rsidRPr="00102F26" w:rsidRDefault="000135F7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</w:tr>
      <w:tr w:rsidR="00A87B1C" w:rsidRPr="00102F26" w14:paraId="2B3BF601" w14:textId="77777777" w:rsidTr="00AD78A3">
        <w:trPr>
          <w:cantSplit/>
          <w:trHeight w:val="665"/>
        </w:trPr>
        <w:tc>
          <w:tcPr>
            <w:tcW w:w="462" w:type="dxa"/>
            <w:tcBorders>
              <w:left w:val="single" w:sz="18" w:space="0" w:color="000000"/>
            </w:tcBorders>
          </w:tcPr>
          <w:p w14:paraId="19AB5398" w14:textId="77777777" w:rsidR="00A87B1C" w:rsidRPr="00102F26" w:rsidRDefault="00A87B1C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2254" w:type="dxa"/>
            <w:tcBorders>
              <w:left w:val="single" w:sz="4" w:space="0" w:color="000000"/>
            </w:tcBorders>
          </w:tcPr>
          <w:p w14:paraId="5CB2A597" w14:textId="77777777" w:rsidR="00A87B1C" w:rsidRPr="00102F26" w:rsidRDefault="00A87B1C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4C87749C" w14:textId="757B0F39" w:rsidR="00A87B1C" w:rsidRPr="00102F26" w:rsidRDefault="006C4306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Podlodów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3916DF3" w14:textId="63C3C8A4" w:rsidR="00A87B1C" w:rsidRPr="00102F26" w:rsidRDefault="006C4306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D33BE9E" w14:textId="5604F11E" w:rsidR="00A87B1C" w:rsidRPr="00102F26" w:rsidRDefault="00A954A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</w:tc>
        <w:tc>
          <w:tcPr>
            <w:tcW w:w="1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AE35" w14:textId="5A9ED18C" w:rsidR="00A87B1C" w:rsidRPr="00102F26" w:rsidRDefault="00D13FF1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</w:tr>
      <w:tr w:rsidR="00BF0A5B" w:rsidRPr="00102F26" w14:paraId="27395471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  <w:trHeight w:val="157"/>
        </w:trPr>
        <w:tc>
          <w:tcPr>
            <w:tcW w:w="10063" w:type="dxa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3ACBA26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31230EF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290295C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633941B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90" w:type="dxa"/>
          </w:tcPr>
          <w:p w14:paraId="269B19C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</w:tc>
      </w:tr>
      <w:tr w:rsidR="00BF0A5B" w:rsidRPr="00102F26" w14:paraId="57EFB156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  <w:trHeight w:val="785"/>
        </w:trPr>
        <w:tc>
          <w:tcPr>
            <w:tcW w:w="100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6948C4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1"/>
                <w:sz w:val="16"/>
                <w:szCs w:val="16"/>
                <w:lang w:eastAsia="zh-CN"/>
              </w:rPr>
            </w:pPr>
          </w:p>
          <w:p w14:paraId="2B197F9D" w14:textId="77777777" w:rsidR="00BF0A5B" w:rsidRPr="00102F26" w:rsidRDefault="00BF0A5B" w:rsidP="00BF0A5B">
            <w:pPr>
              <w:shd w:val="clear" w:color="auto" w:fill="F2F2F2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A)  Przewidywana cena biletów miesięcznych za 1 miesiąc realizacji dowozu uczniów</w:t>
            </w:r>
          </w:p>
          <w:p w14:paraId="0C417FE8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47D4A0E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32D8B8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54F343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A93820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35CC55EE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7320F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  <w:p w14:paraId="58C351D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282103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Przewidywana wartość biletów miesięcznych netto za 1 miesiąc realizacji dowozu uczniów</w:t>
            </w:r>
          </w:p>
          <w:p w14:paraId="168763D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wiersza 1 z kolumny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0E946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415F6CE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4E2036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DA981A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1AE09BF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227C108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96752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  <w:p w14:paraId="32CDA927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F1A75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Podatek VAT 8%</w:t>
            </w:r>
          </w:p>
          <w:p w14:paraId="0806B374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liczony od wartości z wiersza 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F1E6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38DEA7F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0DE984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685BF8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4126E8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87AAB37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53762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  <w:p w14:paraId="70CA7E85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49EF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Przewidywana cena biletów miesięcznych łącznie z podatkiem VAT </w:t>
            </w:r>
          </w:p>
          <w:p w14:paraId="6632494F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za jeden miesiąc realizacji dowozu uczniów</w:t>
            </w:r>
          </w:p>
          <w:p w14:paraId="323339A9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wierszy 2 i 3 z kolumny 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7D9B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63A7383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124527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97BCFA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DDA3D9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5E125839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100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14:paraId="7B905734" w14:textId="743966C5" w:rsidR="00BF0A5B" w:rsidRPr="002B30DB" w:rsidRDefault="00BF0A5B" w:rsidP="002B30D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B)  Przewidywana łączna cena biletów miesięcznych za rok szkolny 202</w:t>
            </w:r>
            <w:r w:rsidR="009264DE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/202</w:t>
            </w:r>
            <w:r w:rsidR="009264DE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7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 xml:space="preserve"> tj. za 10</w:t>
            </w:r>
            <w:r w:rsidR="002B30DB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 xml:space="preserve"> 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miesięcy realizacji dowozu</w:t>
            </w: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uczniów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6B6E5DC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41066C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44283E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6CC137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631A6B54" w14:textId="77777777" w:rsidTr="00B83C28">
        <w:tblPrEx>
          <w:tblCellMar>
            <w:left w:w="0" w:type="dxa"/>
            <w:right w:w="0" w:type="dxa"/>
          </w:tblCellMar>
        </w:tblPrEx>
        <w:trPr>
          <w:gridAfter w:val="1"/>
          <w:wAfter w:w="45" w:type="dxa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F66D1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806D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brutto</w:t>
            </w:r>
          </w:p>
          <w:p w14:paraId="5C1A3DD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wiersz 4 z kolumny 6 x 10 miesięcy</w:t>
            </w:r>
          </w:p>
          <w:p w14:paraId="75C2619D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7AEB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</w:tcPr>
          <w:p w14:paraId="36672EF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F80F326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0FCCE9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7D8E9C9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</w:tbl>
    <w:p w14:paraId="7979AD70" w14:textId="77777777" w:rsidR="00BF0A5B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bookmarkStart w:id="4" w:name="_Hlk140747955"/>
      <w:bookmarkEnd w:id="3"/>
    </w:p>
    <w:p w14:paraId="4A173FE2" w14:textId="77777777" w:rsidR="00134194" w:rsidRDefault="0013419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42F40BC1" w14:textId="77777777" w:rsidR="00134194" w:rsidRDefault="0013419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53226B03" w14:textId="77777777" w:rsidR="00134194" w:rsidRDefault="0013419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6B5AE641" w14:textId="77777777" w:rsidR="00134194" w:rsidRDefault="0013419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212CE1CB" w14:textId="77777777" w:rsidR="00FB2FD4" w:rsidRDefault="00FB2FD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6DA4E906" w14:textId="77777777" w:rsidR="00FB2FD4" w:rsidRDefault="00FB2FD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102675AB" w14:textId="77777777" w:rsidR="005B647E" w:rsidRDefault="005B647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40DE6573" w14:textId="77777777" w:rsidR="00FB2FD4" w:rsidRDefault="00FB2FD4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69C65320" w14:textId="77777777" w:rsidR="005B647E" w:rsidRDefault="005B647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43A13324" w14:textId="77777777" w:rsidR="005B647E" w:rsidRDefault="005B647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518CBF67" w14:textId="77777777" w:rsidR="005B647E" w:rsidRDefault="005B647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17E93AF6" w14:textId="77777777" w:rsidR="005B647E" w:rsidRPr="00102F26" w:rsidRDefault="005B647E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1"/>
          <w:sz w:val="20"/>
          <w:szCs w:val="20"/>
          <w:u w:val="single"/>
          <w:lang w:eastAsia="zh-CN"/>
        </w:rPr>
      </w:pPr>
    </w:p>
    <w:p w14:paraId="27770AA6" w14:textId="75BD54F6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Cześć nr 4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Dowóz uczniów do Szkoły Podstawowej im. Ordynacji Zamoyskiej w Sabaudii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br/>
        <w:t xml:space="preserve"> – </w:t>
      </w:r>
      <w:bookmarkStart w:id="5" w:name="_Hlk105156483"/>
      <w:r w:rsidR="00E7470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55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uczniów (w tym </w:t>
      </w:r>
      <w:r w:rsidR="00E7470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4</w:t>
      </w:r>
      <w:r w:rsidRPr="00102F26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 – 6 latków)</w:t>
      </w:r>
      <w:bookmarkEnd w:id="5"/>
    </w:p>
    <w:bookmarkEnd w:id="4"/>
    <w:p w14:paraId="1CE04332" w14:textId="77777777" w:rsidR="00BF0A5B" w:rsidRPr="00102F26" w:rsidRDefault="00BF0A5B" w:rsidP="00BF0A5B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00B050"/>
          <w:kern w:val="1"/>
          <w:sz w:val="20"/>
          <w:szCs w:val="20"/>
          <w:lang w:eastAsia="zh-CN"/>
        </w:rPr>
      </w:pPr>
    </w:p>
    <w:p w14:paraId="627E942D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Nazwa Wykonawcy ………........................................................................................................</w:t>
      </w:r>
    </w:p>
    <w:p w14:paraId="2D077956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Regon……………………………………… NIP………………………………………………</w:t>
      </w:r>
    </w:p>
    <w:p w14:paraId="12C69CCE" w14:textId="77777777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Adres Wykonawcy ......................................................................................................................</w:t>
      </w:r>
    </w:p>
    <w:p w14:paraId="687A4607" w14:textId="77777777" w:rsidR="00BF0A5B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szCs w:val="24"/>
          <w:lang w:eastAsia="zh-CN"/>
        </w:rPr>
        <w:t>Nr tel. ........................................, nr fax. ...........................................</w:t>
      </w:r>
    </w:p>
    <w:p w14:paraId="1D4FA212" w14:textId="77777777" w:rsidR="005B647E" w:rsidRDefault="005B647E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0730F508" w14:textId="77777777" w:rsidR="005B647E" w:rsidRDefault="005B647E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159A60E5" w14:textId="77777777" w:rsidR="005B647E" w:rsidRDefault="005B647E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1592C224" w14:textId="77777777" w:rsidR="005B647E" w:rsidRPr="00102F26" w:rsidRDefault="005B647E" w:rsidP="00BF0A5B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tbl>
      <w:tblPr>
        <w:tblW w:w="10639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61"/>
        <w:gridCol w:w="1900"/>
        <w:gridCol w:w="2999"/>
        <w:gridCol w:w="1533"/>
        <w:gridCol w:w="1573"/>
        <w:gridCol w:w="1552"/>
        <w:gridCol w:w="70"/>
        <w:gridCol w:w="90"/>
        <w:gridCol w:w="90"/>
        <w:gridCol w:w="90"/>
        <w:gridCol w:w="281"/>
      </w:tblGrid>
      <w:tr w:rsidR="00BF0A5B" w:rsidRPr="00102F26" w14:paraId="14138BA7" w14:textId="77777777" w:rsidTr="00FF0E40">
        <w:tc>
          <w:tcPr>
            <w:tcW w:w="461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vAlign w:val="center"/>
          </w:tcPr>
          <w:p w14:paraId="35DD676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177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bookmarkStart w:id="6" w:name="_Hlk140747977"/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lastRenderedPageBreak/>
              <w:t>LP</w:t>
            </w:r>
          </w:p>
        </w:tc>
        <w:tc>
          <w:tcPr>
            <w:tcW w:w="190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9D5246E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50E3380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szkoły</w:t>
            </w:r>
          </w:p>
        </w:tc>
        <w:tc>
          <w:tcPr>
            <w:tcW w:w="299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EA0505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14:paraId="27CF506F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Miejscowość</w:t>
            </w:r>
          </w:p>
        </w:tc>
        <w:tc>
          <w:tcPr>
            <w:tcW w:w="1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74D6DF7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 jednostkowa</w:t>
            </w:r>
          </w:p>
          <w:p w14:paraId="50808D0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1 biletu miesięcznego</w:t>
            </w:r>
          </w:p>
          <w:p w14:paraId="6EAFE9E9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</w:tc>
        <w:tc>
          <w:tcPr>
            <w:tcW w:w="157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DAD86B4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Liczba uczniów</w:t>
            </w:r>
          </w:p>
          <w:p w14:paraId="3515995C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przewidywana</w:t>
            </w:r>
          </w:p>
          <w:p w14:paraId="18A91C8A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73" w:type="dxa"/>
            <w:gridSpan w:val="6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14:paraId="2AB8A3DD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Wartość biletów miesięcznych za 1 m-c</w:t>
            </w:r>
          </w:p>
          <w:p w14:paraId="087324F0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netto</w:t>
            </w:r>
          </w:p>
          <w:p w14:paraId="445CC1E3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(kol. 4 x kol. 5)</w:t>
            </w:r>
          </w:p>
          <w:p w14:paraId="3586EBDF" w14:textId="77777777" w:rsidR="00BF0A5B" w:rsidRPr="00102F26" w:rsidRDefault="00BF0A5B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</w:tr>
      <w:tr w:rsidR="00BF0A5B" w:rsidRPr="00102F26" w14:paraId="34A20654" w14:textId="77777777" w:rsidTr="00FF0E40">
        <w:tc>
          <w:tcPr>
            <w:tcW w:w="461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</w:tcPr>
          <w:p w14:paraId="4CE13DA4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1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78068A5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</w:tc>
        <w:tc>
          <w:tcPr>
            <w:tcW w:w="299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2DF68D5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669A0D90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3F0732E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2173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239208A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6</w:t>
            </w:r>
          </w:p>
        </w:tc>
      </w:tr>
      <w:tr w:rsidR="00B867DF" w:rsidRPr="00102F26" w14:paraId="63DA32E8" w14:textId="77777777" w:rsidTr="00FF0E40">
        <w:trPr>
          <w:cantSplit/>
          <w:trHeight w:val="382"/>
        </w:trPr>
        <w:tc>
          <w:tcPr>
            <w:tcW w:w="461" w:type="dxa"/>
            <w:vMerge w:val="restart"/>
            <w:tcBorders>
              <w:left w:val="single" w:sz="18" w:space="0" w:color="000000"/>
            </w:tcBorders>
          </w:tcPr>
          <w:p w14:paraId="0C7D322F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 w:val="restart"/>
            <w:tcBorders>
              <w:left w:val="single" w:sz="4" w:space="0" w:color="000000"/>
            </w:tcBorders>
            <w:vAlign w:val="center"/>
          </w:tcPr>
          <w:p w14:paraId="39FAFE81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D027500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Majdanek II (po PKS)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4F6E8C" w14:textId="7B322CE8" w:rsidR="00B867DF" w:rsidRPr="00102F26" w:rsidRDefault="0090040E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90040E">
              <w:rPr>
                <w:rFonts w:ascii="Arial" w:eastAsia="Times New Roman" w:hAnsi="Arial" w:cs="Arial"/>
                <w:kern w:val="1"/>
                <w:lang w:eastAsia="zh-CN"/>
              </w:rPr>
              <w:t>……………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50B9EB" w14:textId="39E5E4D1" w:rsidR="00B867DF" w:rsidRPr="00102F26" w:rsidRDefault="00B7333E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8</w:t>
            </w:r>
            <w:r w:rsidR="00B867DF" w:rsidRPr="00102F26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14:paraId="63F80663" w14:textId="77777777" w:rsidR="00B867DF" w:rsidRDefault="00B867DF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291F217E" w14:textId="3D5E1471" w:rsidR="0090040E" w:rsidRPr="00102F26" w:rsidRDefault="0090040E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lang w:eastAsia="zh-CN"/>
              </w:rPr>
              <w:t>………………..</w:t>
            </w:r>
          </w:p>
          <w:p w14:paraId="0FF923AC" w14:textId="3A2307FB" w:rsidR="00B867DF" w:rsidRPr="00102F26" w:rsidRDefault="00B867DF" w:rsidP="00B867DF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867DF" w:rsidRPr="00102F26" w14:paraId="4D2E51EB" w14:textId="77777777" w:rsidTr="0090040E">
        <w:trPr>
          <w:cantSplit/>
          <w:trHeight w:val="114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4F6CD6B3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1D757223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86BC7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3B7A94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A259A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7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E17ABD" w14:textId="77777777" w:rsidR="00B867DF" w:rsidRPr="00102F26" w:rsidRDefault="00B867DF" w:rsidP="0090040E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867DF" w:rsidRPr="00102F26" w14:paraId="76A76D03" w14:textId="77777777" w:rsidTr="0090040E">
        <w:trPr>
          <w:cantSplit/>
          <w:trHeight w:val="831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44DFDBAD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5AFB5D2E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285AC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  <w:p w14:paraId="453F2121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Górno Kolonia</w:t>
            </w:r>
          </w:p>
          <w:p w14:paraId="21E6BC64" w14:textId="77777777" w:rsidR="00B867DF" w:rsidRPr="00102F26" w:rsidRDefault="00B867DF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61428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ED0157A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  <w:p w14:paraId="1FD4C615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FE886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1D482ECE" w14:textId="110ED7AC" w:rsidR="00B867DF" w:rsidRPr="00102F26" w:rsidRDefault="00E6087A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6 (w tym 1- 6 latek)</w:t>
            </w:r>
          </w:p>
          <w:p w14:paraId="75384B4E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</w:p>
          <w:p w14:paraId="0BADF191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18EF77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……………..</w:t>
            </w:r>
          </w:p>
        </w:tc>
      </w:tr>
      <w:tr w:rsidR="0090040E" w:rsidRPr="00102F26" w14:paraId="70B51822" w14:textId="77777777" w:rsidTr="00FB2FD4">
        <w:trPr>
          <w:cantSplit/>
          <w:trHeight w:val="739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3DB1F487" w14:textId="77777777" w:rsidR="0090040E" w:rsidRPr="00102F26" w:rsidRDefault="0090040E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6EFEB1E9" w14:textId="77777777" w:rsidR="0090040E" w:rsidRPr="00102F26" w:rsidRDefault="0090040E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C33CD" w14:textId="61F9F30F" w:rsidR="0090040E" w:rsidRPr="0090040E" w:rsidRDefault="0090040E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1"/>
                <w:lang w:eastAsia="zh-CN"/>
              </w:rPr>
            </w:pPr>
            <w:r w:rsidRPr="0090040E">
              <w:rPr>
                <w:rFonts w:ascii="Arial" w:eastAsia="Times New Roman" w:hAnsi="Arial" w:cs="Arial"/>
                <w:bCs/>
                <w:kern w:val="1"/>
                <w:lang w:eastAsia="zh-CN"/>
              </w:rPr>
              <w:t>Sabaudia Cegielnia</w:t>
            </w:r>
            <w:r>
              <w:rPr>
                <w:rFonts w:ascii="Arial" w:eastAsia="Times New Roman" w:hAnsi="Arial" w:cs="Arial"/>
                <w:bCs/>
                <w:kern w:val="1"/>
                <w:lang w:eastAsia="zh-CN"/>
              </w:rPr>
              <w:t xml:space="preserve"> (góra naprzeciwko cegielni)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C1890" w14:textId="2BFEAFCE" w:rsidR="0090040E" w:rsidRPr="00102F26" w:rsidRDefault="0090040E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272507" w14:textId="01749E2E" w:rsidR="0090040E" w:rsidRPr="00102F26" w:rsidRDefault="00E6087A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  <w:r w:rsidRPr="00E6087A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DC459C7" w14:textId="1AA5911C" w:rsidR="0090040E" w:rsidRPr="00102F26" w:rsidRDefault="0090040E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</w:tc>
      </w:tr>
      <w:tr w:rsidR="00B867DF" w:rsidRPr="00102F26" w14:paraId="4DF1D993" w14:textId="77777777" w:rsidTr="00FF0E40">
        <w:trPr>
          <w:cantSplit/>
          <w:trHeight w:val="920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338CB5F3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382D0AE3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7779D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Wieprzów wieś (obok olejarni)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49103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BE4CD" w14:textId="50D9C703" w:rsidR="00B867DF" w:rsidRPr="00102F26" w:rsidRDefault="00E6087A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5 (w tym 2- 6 latków)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B45559B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</w:tr>
      <w:tr w:rsidR="00B867DF" w:rsidRPr="00102F26" w14:paraId="1A2DD9B7" w14:textId="77777777" w:rsidTr="00FF0E40">
        <w:trPr>
          <w:cantSplit/>
          <w:trHeight w:val="920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5234B411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4AECDDF2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B6AB9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Wieprzów I (od kierunku                  i Tarnawatka Tartak)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A24EE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7A3B0" w14:textId="4FF97D31" w:rsidR="00B867DF" w:rsidRPr="00102F26" w:rsidRDefault="00A3620D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3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68F7FFD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</w:tr>
      <w:tr w:rsidR="00B867DF" w:rsidRPr="00102F26" w14:paraId="3D158DB2" w14:textId="77777777" w:rsidTr="00FF0E40">
        <w:trPr>
          <w:cantSplit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6C05FBEC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3C9E80A6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7BA3A25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Wieprzów Ordynacki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E556F1D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1E9484ED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  <w:p w14:paraId="42BC4653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4BE2A9E8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D79C5DD" w14:textId="23322F58" w:rsidR="00B867DF" w:rsidRPr="00FB2FD4" w:rsidRDefault="008263C9" w:rsidP="00FB2FD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1</w:t>
            </w:r>
            <w:r w:rsidR="00E6087A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13A85D72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</w:tr>
      <w:tr w:rsidR="00B867DF" w:rsidRPr="00102F26" w14:paraId="15ED84C9" w14:textId="77777777" w:rsidTr="00FF0E40">
        <w:trPr>
          <w:cantSplit/>
          <w:trHeight w:val="626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7EE9B0BD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662E4303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7CDA9C7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Wieprzowe Jezioro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7F6E90C" w14:textId="0B2199CD" w:rsidR="00B867DF" w:rsidRPr="00102F26" w:rsidRDefault="005A59A0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6573C36" w14:textId="325A9355" w:rsidR="00B867DF" w:rsidRPr="00102F26" w:rsidRDefault="004D5E1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5</w:t>
            </w:r>
            <w:r w:rsidR="00DA7DD2"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 xml:space="preserve"> (w tym 1 – 6 latek)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3BADCF11" w14:textId="60903645" w:rsidR="00B867DF" w:rsidRPr="00102F26" w:rsidRDefault="005A59A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……………….</w:t>
            </w:r>
          </w:p>
        </w:tc>
      </w:tr>
      <w:tr w:rsidR="00B867DF" w:rsidRPr="00102F26" w14:paraId="63117E31" w14:textId="77777777" w:rsidTr="00FF0E40">
        <w:trPr>
          <w:cantSplit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540BE30B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6711F689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72BC1EF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Dąbrowa Tomaszowska (obok stacji benzynowej) –po PKS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4BBB156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4F8EFCF8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…….………</w:t>
            </w:r>
          </w:p>
          <w:p w14:paraId="3B8B8FEF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741D957E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DFD0287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</w:p>
          <w:p w14:paraId="5E56C357" w14:textId="52AD20EA" w:rsidR="00B867DF" w:rsidRPr="00102F26" w:rsidRDefault="004D5E1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sz w:val="20"/>
                <w:szCs w:val="20"/>
                <w:lang w:eastAsia="zh-CN"/>
              </w:rPr>
              <w:t>4</w:t>
            </w:r>
          </w:p>
          <w:p w14:paraId="4190D9B1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lang w:eastAsia="zh-CN"/>
              </w:rPr>
            </w:pPr>
          </w:p>
          <w:p w14:paraId="6CFC2328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12EE9489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  <w:p w14:paraId="65C4F461" w14:textId="6252DA22" w:rsidR="00B867DF" w:rsidRPr="00102F26" w:rsidRDefault="005A59A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……………….</w:t>
            </w:r>
          </w:p>
          <w:p w14:paraId="4FE0184F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</w:tr>
      <w:tr w:rsidR="00B867DF" w:rsidRPr="00102F26" w14:paraId="75528D80" w14:textId="77777777" w:rsidTr="00FB2FD4">
        <w:trPr>
          <w:cantSplit/>
          <w:trHeight w:val="930"/>
        </w:trPr>
        <w:tc>
          <w:tcPr>
            <w:tcW w:w="461" w:type="dxa"/>
            <w:vMerge/>
            <w:tcBorders>
              <w:left w:val="single" w:sz="18" w:space="0" w:color="000000"/>
            </w:tcBorders>
          </w:tcPr>
          <w:p w14:paraId="3123026E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000000"/>
            </w:tcBorders>
            <w:vAlign w:val="center"/>
          </w:tcPr>
          <w:p w14:paraId="27210DA1" w14:textId="77777777" w:rsidR="00B867DF" w:rsidRPr="00102F26" w:rsidRDefault="00B867DF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14A0E5" w14:textId="77777777" w:rsidR="00B867DF" w:rsidRPr="00102F26" w:rsidRDefault="00B867D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Dąbrowa Tomaszowska (obok stadniny) – po PKS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6D4F00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…………….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7C9CBA" w14:textId="7E6F5D9A" w:rsidR="00B867DF" w:rsidRPr="00102F26" w:rsidRDefault="00FF0E4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4</w:t>
            </w:r>
          </w:p>
        </w:tc>
        <w:tc>
          <w:tcPr>
            <w:tcW w:w="217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7954A5C" w14:textId="77777777" w:rsidR="00B867DF" w:rsidRPr="00102F26" w:rsidRDefault="00B867DF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……………..</w:t>
            </w:r>
          </w:p>
        </w:tc>
      </w:tr>
      <w:tr w:rsidR="00FF0E40" w:rsidRPr="00102F26" w14:paraId="04662BD4" w14:textId="77777777" w:rsidTr="00FF0E40">
        <w:trPr>
          <w:cantSplit/>
          <w:trHeight w:val="566"/>
        </w:trPr>
        <w:tc>
          <w:tcPr>
            <w:tcW w:w="461" w:type="dxa"/>
            <w:tcBorders>
              <w:left w:val="single" w:sz="18" w:space="0" w:color="000000"/>
              <w:bottom w:val="single" w:sz="4" w:space="0" w:color="000000"/>
              <w:right w:val="single" w:sz="4" w:space="0" w:color="auto"/>
            </w:tcBorders>
          </w:tcPr>
          <w:p w14:paraId="42E38739" w14:textId="77777777" w:rsidR="00FF0E40" w:rsidRPr="00102F26" w:rsidRDefault="00FF0E40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 w:val="restart"/>
            <w:tcBorders>
              <w:left w:val="single" w:sz="4" w:space="0" w:color="auto"/>
            </w:tcBorders>
            <w:vAlign w:val="center"/>
          </w:tcPr>
          <w:p w14:paraId="2DC77BFC" w14:textId="77777777" w:rsidR="00FF0E40" w:rsidRPr="00102F26" w:rsidRDefault="00FF0E40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8EC4A10" w14:textId="266F1251" w:rsidR="00FF0E40" w:rsidRPr="00102F26" w:rsidRDefault="00FF0E4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Justynówka (obok szkoły)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BE227A4" w14:textId="37371F8D" w:rsidR="00FF0E40" w:rsidRPr="00102F26" w:rsidRDefault="00FF0E4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E17CAFF" w14:textId="1A7E44EC" w:rsidR="00FF0E40" w:rsidRPr="00102F26" w:rsidRDefault="00FF0E4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2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61D35B65" w14:textId="79D18C2C" w:rsidR="00FF0E40" w:rsidRPr="00102F26" w:rsidRDefault="00FF0E4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………………</w:t>
            </w:r>
          </w:p>
        </w:tc>
      </w:tr>
      <w:tr w:rsidR="00FF0E40" w:rsidRPr="00102F26" w14:paraId="357D67C2" w14:textId="77777777" w:rsidTr="00FF0E40">
        <w:trPr>
          <w:cantSplit/>
          <w:trHeight w:val="557"/>
        </w:trPr>
        <w:tc>
          <w:tcPr>
            <w:tcW w:w="461" w:type="dxa"/>
            <w:tcBorders>
              <w:left w:val="single" w:sz="18" w:space="0" w:color="000000"/>
              <w:bottom w:val="single" w:sz="4" w:space="0" w:color="000000"/>
              <w:right w:val="single" w:sz="4" w:space="0" w:color="auto"/>
            </w:tcBorders>
          </w:tcPr>
          <w:p w14:paraId="560C575A" w14:textId="77777777" w:rsidR="00FF0E40" w:rsidRPr="00102F26" w:rsidRDefault="00FF0E40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327FFD86" w14:textId="77777777" w:rsidR="00FF0E40" w:rsidRPr="00102F26" w:rsidRDefault="00FF0E40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32DD1BF" w14:textId="53FBAA5D" w:rsidR="00FF0E40" w:rsidRPr="00102F26" w:rsidRDefault="00FF0E40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Rogóźno ul. Sybiraków (obok GOPS)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D484F2" w14:textId="03B0C61E" w:rsidR="00FF0E40" w:rsidRPr="00102F26" w:rsidRDefault="00FF0E4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……………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6FD1BCB" w14:textId="3374F1C8" w:rsidR="00FF0E40" w:rsidRPr="00102F26" w:rsidRDefault="004D5E1F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>5</w:t>
            </w:r>
            <w:r w:rsidR="00FF0E40" w:rsidRPr="00102F26">
              <w:rPr>
                <w:rFonts w:ascii="Arial" w:eastAsia="Times New Roman" w:hAnsi="Arial" w:cs="Arial"/>
                <w:b/>
                <w:bCs/>
                <w:kern w:val="1"/>
                <w:lang w:eastAsia="zh-CN"/>
              </w:rPr>
              <w:t xml:space="preserve"> </w:t>
            </w:r>
          </w:p>
        </w:tc>
        <w:tc>
          <w:tcPr>
            <w:tcW w:w="2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47201975" w14:textId="139ADD9E" w:rsidR="00FF0E40" w:rsidRPr="00102F26" w:rsidRDefault="00FF0E40" w:rsidP="00BF0A5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………………</w:t>
            </w:r>
          </w:p>
        </w:tc>
      </w:tr>
      <w:tr w:rsidR="00BF0A5B" w:rsidRPr="00102F26" w14:paraId="6E77114E" w14:textId="77777777" w:rsidTr="00716F78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  <w:trHeight w:val="544"/>
        </w:trPr>
        <w:tc>
          <w:tcPr>
            <w:tcW w:w="10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37E51E" w14:textId="26D970A8" w:rsidR="00BF0A5B" w:rsidRPr="00716F78" w:rsidRDefault="00BF0A5B" w:rsidP="00716F78">
            <w:pPr>
              <w:shd w:val="clear" w:color="auto" w:fill="F2F2F2"/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A)  Przewidywana cena biletów miesięcznych za 1 miesiąc realizacji dowozu uczniów</w:t>
            </w: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3B5D7AF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C43A2D0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19C9BECF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BA9DC5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0ED08242" w14:textId="77777777" w:rsidTr="00FF0E40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DFC88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2</w:t>
            </w:r>
          </w:p>
          <w:p w14:paraId="6C1DED17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1D6EB6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Przewidywana wartość biletów miesięcznych netto za 1 miesiąc realizacji dowozu uczniów</w:t>
            </w:r>
          </w:p>
          <w:p w14:paraId="2B2D1090" w14:textId="63A0507C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wiersza 1</w:t>
            </w:r>
            <w:r w:rsidR="002F3319"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</w:t>
            </w: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z kolumny 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E132F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2C6DE31C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EAE82DD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7DF1C0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542CD73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434565A1" w14:textId="77777777" w:rsidTr="00FF0E40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1CA68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3</w:t>
            </w:r>
          </w:p>
          <w:p w14:paraId="5B5EECF8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5C33A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Podatek VAT 8%</w:t>
            </w:r>
          </w:p>
          <w:p w14:paraId="4F0F7FCE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liczony od wartości z wiersza 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E5B8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3DC77C3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8F42E0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A97A92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6740FD6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0B005987" w14:textId="77777777" w:rsidTr="00FF0E40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8A0D6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4</w:t>
            </w:r>
          </w:p>
          <w:p w14:paraId="5B1F194B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A2D22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Przewidywana cena biletów miesięcznych łącznie z podatkiem VAT </w:t>
            </w:r>
          </w:p>
          <w:p w14:paraId="2E4257DB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za jeden miesiąc realizacji dowozu uczniów</w:t>
            </w:r>
          </w:p>
          <w:p w14:paraId="4231329E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suma wierszy 2 i 3 z kolumny 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FAAD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7AFAEDD2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7829624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37C6988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8D553E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7866EC5F" w14:textId="77777777" w:rsidTr="00FF0E40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</w:trPr>
        <w:tc>
          <w:tcPr>
            <w:tcW w:w="10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/>
          </w:tcPr>
          <w:p w14:paraId="681DF794" w14:textId="3AE2C926" w:rsidR="00BF0A5B" w:rsidRDefault="00BF0A5B" w:rsidP="00716F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lastRenderedPageBreak/>
              <w:t>B)  Przewidywana łączna cena biletów miesięcznych za rok szkolny 202</w:t>
            </w:r>
            <w:r w:rsidR="00DD30F8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6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/202</w:t>
            </w:r>
            <w:r w:rsidR="00DD30F8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>7</w:t>
            </w:r>
            <w:r w:rsidRPr="00102F26">
              <w:rPr>
                <w:rFonts w:ascii="Arial" w:eastAsia="Times New Roman" w:hAnsi="Arial" w:cs="Arial"/>
                <w:b/>
                <w:bCs/>
                <w:color w:val="000000"/>
                <w:kern w:val="1"/>
                <w:szCs w:val="24"/>
                <w:lang w:eastAsia="zh-CN"/>
              </w:rPr>
              <w:t xml:space="preserve"> tj. za 10 miesięcy realizacji dowozu</w:t>
            </w: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 xml:space="preserve"> uczniów</w:t>
            </w:r>
          </w:p>
          <w:p w14:paraId="251E3A39" w14:textId="55378CEF" w:rsidR="00716F78" w:rsidRPr="00102F26" w:rsidRDefault="00716F78" w:rsidP="00716F78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13AC6A09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86CA02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5A47E90E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13C49A7A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tr w:rsidR="00BF0A5B" w:rsidRPr="00102F26" w14:paraId="2A8D1265" w14:textId="77777777" w:rsidTr="00FF0E40">
        <w:tblPrEx>
          <w:tblCellMar>
            <w:left w:w="0" w:type="dxa"/>
            <w:right w:w="0" w:type="dxa"/>
          </w:tblCellMar>
        </w:tblPrEx>
        <w:trPr>
          <w:gridAfter w:val="1"/>
          <w:wAfter w:w="281" w:type="dxa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6DF3E" w14:textId="77777777" w:rsidR="00BF0A5B" w:rsidRPr="00102F26" w:rsidRDefault="00BF0A5B" w:rsidP="00BF0A5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5</w:t>
            </w:r>
          </w:p>
        </w:tc>
        <w:tc>
          <w:tcPr>
            <w:tcW w:w="8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F0233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b/>
                <w:kern w:val="1"/>
                <w:lang w:eastAsia="zh-CN"/>
              </w:rPr>
              <w:t>brutto</w:t>
            </w:r>
          </w:p>
          <w:p w14:paraId="6A742C9A" w14:textId="4B9BDD0F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wiersz 4</w:t>
            </w:r>
            <w:r w:rsidR="00652B7E" w:rsidRPr="00102F26">
              <w:rPr>
                <w:rFonts w:ascii="Arial" w:eastAsia="Times New Roman" w:hAnsi="Arial" w:cs="Arial"/>
                <w:kern w:val="1"/>
                <w:lang w:eastAsia="zh-CN"/>
              </w:rPr>
              <w:t xml:space="preserve"> </w:t>
            </w:r>
            <w:r w:rsidRPr="00102F26">
              <w:rPr>
                <w:rFonts w:ascii="Arial" w:eastAsia="Times New Roman" w:hAnsi="Arial" w:cs="Arial"/>
                <w:kern w:val="1"/>
                <w:lang w:eastAsia="zh-CN"/>
              </w:rPr>
              <w:t>z kolumny 6 x 10 miesięcy</w:t>
            </w:r>
          </w:p>
          <w:p w14:paraId="05DFF421" w14:textId="77777777" w:rsidR="00BF0A5B" w:rsidRPr="00102F26" w:rsidRDefault="00BF0A5B" w:rsidP="00BF0A5B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543D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70" w:type="dxa"/>
            <w:tcBorders>
              <w:left w:val="single" w:sz="4" w:space="0" w:color="000000"/>
            </w:tcBorders>
          </w:tcPr>
          <w:p w14:paraId="0E28959B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46001095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0B890397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  <w:tc>
          <w:tcPr>
            <w:tcW w:w="90" w:type="dxa"/>
          </w:tcPr>
          <w:p w14:paraId="225B7B11" w14:textId="77777777" w:rsidR="00BF0A5B" w:rsidRPr="00102F26" w:rsidRDefault="00BF0A5B" w:rsidP="00BF0A5B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kern w:val="1"/>
                <w:lang w:eastAsia="zh-CN"/>
              </w:rPr>
            </w:pPr>
          </w:p>
        </w:tc>
      </w:tr>
      <w:bookmarkEnd w:id="6"/>
    </w:tbl>
    <w:p w14:paraId="0C8ACCBA" w14:textId="77777777" w:rsidR="00F57BBF" w:rsidRDefault="00F57BBF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7C2261B9" w14:textId="77777777" w:rsidR="000014FE" w:rsidRDefault="000014FE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369C35BC" w14:textId="77777777" w:rsidR="000014FE" w:rsidRPr="00102F26" w:rsidRDefault="000014FE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4429063" w14:textId="77777777" w:rsidR="00F57BBF" w:rsidRPr="00102F26" w:rsidRDefault="00F57BBF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092CC96D" w14:textId="77777777" w:rsidR="00EC68A3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EC68A3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Ł</w:t>
      </w:r>
      <w:r w:rsidR="00791796" w:rsidRPr="00EC68A3"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t>ĄCZNIE PRZEDMIOT ZAMÓWIENIA: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14:paraId="2F839DAB" w14:textId="74C0A23C" w:rsidR="00BF0A5B" w:rsidRPr="00102F26" w:rsidRDefault="00BF0A5B" w:rsidP="00BF0A5B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kern w:val="1"/>
          <w:lang w:eastAsia="zh-CN"/>
        </w:rPr>
        <w:t>(zadania od nr 1 do zadania nr</w:t>
      </w:r>
      <w:r w:rsidR="006458E8">
        <w:rPr>
          <w:rFonts w:ascii="Arial" w:eastAsia="Times New Roman" w:hAnsi="Arial" w:cs="Arial"/>
          <w:kern w:val="1"/>
          <w:lang w:eastAsia="zh-CN"/>
        </w:rPr>
        <w:t xml:space="preserve"> </w:t>
      </w:r>
      <w:r w:rsidR="00B727DA" w:rsidRPr="00102F26">
        <w:rPr>
          <w:rFonts w:ascii="Arial" w:eastAsia="Times New Roman" w:hAnsi="Arial" w:cs="Arial"/>
          <w:kern w:val="1"/>
          <w:lang w:eastAsia="zh-CN"/>
        </w:rPr>
        <w:t>4</w:t>
      </w:r>
      <w:r w:rsidR="006458E8">
        <w:rPr>
          <w:rFonts w:ascii="Arial" w:eastAsia="Times New Roman" w:hAnsi="Arial" w:cs="Arial"/>
          <w:kern w:val="1"/>
          <w:lang w:eastAsia="zh-CN"/>
        </w:rPr>
        <w:t xml:space="preserve"> </w:t>
      </w:r>
      <w:r w:rsidRPr="00102F26">
        <w:rPr>
          <w:rFonts w:ascii="Arial" w:eastAsia="Times New Roman" w:hAnsi="Arial" w:cs="Arial"/>
          <w:kern w:val="1"/>
          <w:lang w:eastAsia="zh-CN"/>
        </w:rPr>
        <w:t>jeśli dotyczy</w:t>
      </w:r>
      <w:r w:rsidRPr="00102F26">
        <w:rPr>
          <w:rFonts w:ascii="Arial" w:eastAsia="Times New Roman" w:hAnsi="Arial" w:cs="Arial"/>
          <w:b/>
          <w:kern w:val="1"/>
          <w:lang w:eastAsia="zh-CN"/>
        </w:rPr>
        <w:t>):</w:t>
      </w:r>
    </w:p>
    <w:p w14:paraId="67448189" w14:textId="77777777" w:rsidR="00BF0A5B" w:rsidRPr="00102F26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Łącznie całość zamówienia:</w:t>
      </w:r>
    </w:p>
    <w:p w14:paraId="4A2A4B7F" w14:textId="47326A17" w:rsidR="00BF0A5B" w:rsidRPr="00102F26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1.Przewidywana łączna cena biletów miesięcznych za rok szkolny 202</w:t>
      </w:r>
      <w:r w:rsidR="00062AEB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6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/202</w:t>
      </w:r>
      <w:r w:rsidR="00062AEB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7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                     tj. za 10 miesięcy realizacji dowozu </w:t>
      </w:r>
    </w:p>
    <w:p w14:paraId="101F25D7" w14:textId="77777777" w:rsidR="00062AEB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netto ........................ zł </w:t>
      </w:r>
    </w:p>
    <w:p w14:paraId="539F2219" w14:textId="256CB9B2" w:rsidR="00BF0A5B" w:rsidRPr="00102F26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(słownie złotych: .......................................................</w:t>
      </w:r>
      <w:r w:rsidR="00062AEB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..........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</w:t>
      </w:r>
      <w:r w:rsidR="00F4080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..............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</w:t>
      </w:r>
      <w:r w:rsidR="00F4080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.........)  </w:t>
      </w:r>
    </w:p>
    <w:p w14:paraId="6EA502FB" w14:textId="77777777" w:rsidR="00062AEB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+ podatek VAT (........ %)  = ...................... zł</w:t>
      </w:r>
    </w:p>
    <w:p w14:paraId="1AEC068E" w14:textId="608E0E9B" w:rsidR="00BF0A5B" w:rsidRPr="00102F26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(słownie złotych: .............</w:t>
      </w:r>
      <w:r w:rsidR="00062AEB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............................................................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....…………</w:t>
      </w:r>
      <w:r w:rsidR="00AE246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…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...)  </w:t>
      </w:r>
    </w:p>
    <w:p w14:paraId="6BC43785" w14:textId="54EB4685" w:rsidR="00BF0A5B" w:rsidRPr="00102F26" w:rsidRDefault="00BF0A5B" w:rsidP="00BF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brutto ........................ zł (słownie: ..........................................</w:t>
      </w:r>
      <w:r w:rsidR="00F40804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.......</w:t>
      </w:r>
      <w:r w:rsidR="00062AEB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.........................</w:t>
      </w:r>
      <w:r w:rsidRPr="00102F26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...................................)  </w:t>
      </w:r>
    </w:p>
    <w:p w14:paraId="69129FC1" w14:textId="0764A10A" w:rsidR="00102F26" w:rsidRDefault="00BF0A5B" w:rsidP="00BF0A5B">
      <w:pPr>
        <w:suppressAutoHyphens/>
        <w:spacing w:after="0" w:line="240" w:lineRule="auto"/>
        <w:rPr>
          <w:rFonts w:ascii="Arial" w:eastAsia="Times New Roman" w:hAnsi="Arial" w:cs="Arial"/>
          <w:kern w:val="1"/>
          <w:szCs w:val="24"/>
          <w:lang w:eastAsia="zh-CN"/>
        </w:rPr>
      </w:pPr>
      <w:bookmarkStart w:id="7" w:name="_Hlk76105984"/>
      <w:r w:rsidRPr="00102F26">
        <w:rPr>
          <w:rFonts w:ascii="Arial" w:eastAsia="Times New Roman" w:hAnsi="Arial" w:cs="Arial"/>
          <w:kern w:val="1"/>
          <w:szCs w:val="24"/>
          <w:lang w:eastAsia="zh-CN"/>
        </w:rPr>
        <w:t xml:space="preserve">  </w:t>
      </w:r>
    </w:p>
    <w:p w14:paraId="4565746B" w14:textId="77777777" w:rsidR="00741994" w:rsidRPr="00741994" w:rsidRDefault="00741994" w:rsidP="00BF0A5B">
      <w:pPr>
        <w:suppressAutoHyphens/>
        <w:spacing w:after="0" w:line="240" w:lineRule="auto"/>
        <w:rPr>
          <w:rFonts w:ascii="Arial" w:eastAsia="Times New Roman" w:hAnsi="Arial" w:cs="Arial"/>
          <w:kern w:val="1"/>
          <w:szCs w:val="24"/>
          <w:lang w:eastAsia="zh-CN"/>
        </w:rPr>
      </w:pPr>
    </w:p>
    <w:p w14:paraId="79EEEDC6" w14:textId="577691D0" w:rsidR="00BF0A5B" w:rsidRPr="00C07A81" w:rsidRDefault="00BF0A5B" w:rsidP="00C07A81">
      <w:pPr>
        <w:suppressAutoHyphens/>
        <w:spacing w:after="0" w:line="240" w:lineRule="auto"/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</w:pPr>
      <w:r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Dokument należy podpisać</w:t>
      </w:r>
      <w:r w:rsid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r w:rsid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 </w:t>
      </w:r>
      <w:r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 elektronicznym</w:t>
      </w:r>
      <w:r w:rsidR="00DC6622"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, </w:t>
      </w:r>
      <w:r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zaufanym</w:t>
      </w:r>
      <w:r w:rsidR="00DC6622" w:rsidRPr="00102F26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 lub podpisem osobistym</w:t>
      </w:r>
      <w:bookmarkEnd w:id="7"/>
    </w:p>
    <w:sectPr w:rsidR="00BF0A5B" w:rsidRPr="00C07A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A258" w14:textId="77777777" w:rsidR="002329DD" w:rsidRDefault="002329DD" w:rsidP="00BF0A5B">
      <w:pPr>
        <w:spacing w:after="0" w:line="240" w:lineRule="auto"/>
      </w:pPr>
      <w:r>
        <w:separator/>
      </w:r>
    </w:p>
  </w:endnote>
  <w:endnote w:type="continuationSeparator" w:id="0">
    <w:p w14:paraId="662211A3" w14:textId="77777777" w:rsidR="002329DD" w:rsidRDefault="002329DD" w:rsidP="00BF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6F7DD" w14:textId="77777777" w:rsidR="002329DD" w:rsidRDefault="002329DD" w:rsidP="00BF0A5B">
      <w:pPr>
        <w:spacing w:after="0" w:line="240" w:lineRule="auto"/>
      </w:pPr>
      <w:r>
        <w:separator/>
      </w:r>
    </w:p>
  </w:footnote>
  <w:footnote w:type="continuationSeparator" w:id="0">
    <w:p w14:paraId="4805DE4B" w14:textId="77777777" w:rsidR="002329DD" w:rsidRDefault="002329DD" w:rsidP="00BF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0933B" w14:textId="17560D14" w:rsidR="00102F26" w:rsidRPr="006E551F" w:rsidRDefault="00102F26" w:rsidP="00102F26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0A3547">
      <w:rPr>
        <w:rFonts w:ascii="Arial" w:hAnsi="Arial" w:cs="Arial"/>
        <w:i/>
        <w:iCs/>
      </w:rPr>
      <w:t>6</w:t>
    </w:r>
  </w:p>
  <w:p w14:paraId="33E1521F" w14:textId="77777777" w:rsidR="00BF0A5B" w:rsidRDefault="00BF0A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."/>
      <w:lvlJc w:val="left"/>
      <w:pPr>
        <w:tabs>
          <w:tab w:val="num" w:pos="0"/>
        </w:tabs>
        <w:ind w:left="720" w:hanging="72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0"/>
      <w:suff w:val="nothing"/>
      <w:lvlText w:val="."/>
      <w:lvlJc w:val="left"/>
      <w:pPr>
        <w:tabs>
          <w:tab w:val="num" w:pos="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..............................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.............................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..............................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..............................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..............................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..............................."/>
      <w:lvlJc w:val="left"/>
      <w:pPr>
        <w:tabs>
          <w:tab w:val="num" w:pos="1800"/>
        </w:tabs>
        <w:ind w:left="1800" w:hanging="180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720"/>
      </w:pPr>
    </w:lvl>
  </w:abstractNum>
  <w:abstractNum w:abstractNumId="2" w15:restartNumberingAfterBreak="0">
    <w:nsid w:val="00000003"/>
    <w:multiLevelType w:val="multilevel"/>
    <w:tmpl w:val="8F82134A"/>
    <w:name w:val="WW8Num3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Times New Roman" w:hAnsi="Times New Roman" w:cs="Times New Roman"/>
        <w:b/>
        <w:bCs/>
        <w:i w:val="0"/>
        <w:iCs/>
        <w:color w:val="000000"/>
      </w:rPr>
    </w:lvl>
    <w:lvl w:ilvl="1">
      <w:start w:val="5"/>
      <w:numFmt w:val="decimal"/>
      <w:lvlText w:val="%2."/>
      <w:lvlJc w:val="left"/>
      <w:pPr>
        <w:tabs>
          <w:tab w:val="num" w:pos="1267"/>
        </w:tabs>
        <w:ind w:left="1267" w:hanging="360"/>
      </w:pPr>
      <w:rPr>
        <w:rFonts w:ascii="Times New Roman" w:hAnsi="Times New Roman" w:cs="Times New Roman"/>
        <w:b/>
        <w:bCs/>
        <w:color w:val="000000"/>
      </w:rPr>
    </w:lvl>
    <w:lvl w:ilvl="2">
      <w:start w:val="1"/>
      <w:numFmt w:val="decimal"/>
      <w:lvlText w:val="%3)"/>
      <w:lvlJc w:val="left"/>
      <w:pPr>
        <w:tabs>
          <w:tab w:val="num" w:pos="2167"/>
        </w:tabs>
        <w:ind w:left="2167" w:hanging="360"/>
      </w:pPr>
      <w:rPr>
        <w:rFonts w:ascii="Times New Roman" w:hAnsi="Times New Roman" w:cs="Times New Roman"/>
        <w:b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  <w:bCs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color w:val="000000"/>
        <w:sz w:val="24"/>
        <w:szCs w:val="24"/>
        <w:vertAlign w:val="superscript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FF66CC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b/>
        <w:bCs/>
        <w:color w:val="FF66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1826E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7CF4271C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F794A362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74DA5B40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/>
        <w:b/>
        <w:bCs/>
        <w:i/>
        <w:i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/>
        <w:b/>
        <w:bCs w:val="0"/>
        <w:i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color w:val="000000"/>
        <w:sz w:val="24"/>
        <w:szCs w:val="24"/>
        <w:lang w:val="pl-P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color w:val="000000"/>
        <w:sz w:val="24"/>
        <w:szCs w:val="24"/>
        <w:lang w:val="pl-PL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  <w:rPr>
        <w:rFonts w:ascii="Times New Roman" w:hAnsi="Times New Roman"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840"/>
        </w:tabs>
        <w:ind w:left="1840" w:hanging="360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  <w:rPr>
        <w:rFonts w:ascii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560"/>
        </w:tabs>
        <w:ind w:left="2560" w:hanging="360"/>
      </w:pPr>
      <w:rPr>
        <w:rFonts w:ascii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920"/>
        </w:tabs>
        <w:ind w:left="2920" w:hanging="360"/>
      </w:pPr>
      <w:rPr>
        <w:rFonts w:ascii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280"/>
        </w:tabs>
        <w:ind w:left="3280" w:hanging="360"/>
      </w:pPr>
      <w:rPr>
        <w:rFonts w:ascii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640"/>
        </w:tabs>
        <w:ind w:left="3640" w:hanging="360"/>
      </w:pPr>
      <w:rPr>
        <w:rFonts w:ascii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000"/>
        </w:tabs>
        <w:ind w:left="4000" w:hanging="360"/>
      </w:pPr>
      <w:rPr>
        <w:rFonts w:ascii="Times New Roman" w:hAnsi="Times New Roman" w:cs="Times New Roman"/>
        <w:b w:val="0"/>
        <w:bCs w:val="0"/>
      </w:rPr>
    </w:lvl>
  </w:abstractNum>
  <w:abstractNum w:abstractNumId="3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6A5A22"/>
    <w:multiLevelType w:val="hybridMultilevel"/>
    <w:tmpl w:val="027EE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D20B1A"/>
    <w:multiLevelType w:val="hybridMultilevel"/>
    <w:tmpl w:val="5DCCE7DC"/>
    <w:lvl w:ilvl="0" w:tplc="E424BC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080256AA"/>
    <w:multiLevelType w:val="multilevel"/>
    <w:tmpl w:val="1ACC77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08950002"/>
    <w:multiLevelType w:val="hybridMultilevel"/>
    <w:tmpl w:val="D642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22349"/>
    <w:multiLevelType w:val="hybridMultilevel"/>
    <w:tmpl w:val="8F7AD8CC"/>
    <w:lvl w:ilvl="0" w:tplc="C22EF06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D688BC26">
      <w:start w:val="1"/>
      <w:numFmt w:val="decimal"/>
      <w:lvlText w:val="%2."/>
      <w:lvlJc w:val="left"/>
      <w:pPr>
        <w:ind w:left="1440" w:hanging="360"/>
      </w:pPr>
      <w:rPr>
        <w:rFonts w:eastAsia="Bookman Old Style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411863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297D5032"/>
    <w:multiLevelType w:val="hybridMultilevel"/>
    <w:tmpl w:val="BF687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23269F"/>
    <w:multiLevelType w:val="hybridMultilevel"/>
    <w:tmpl w:val="388010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2EE075BE"/>
    <w:multiLevelType w:val="hybridMultilevel"/>
    <w:tmpl w:val="BB869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796F40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A375CDA"/>
    <w:multiLevelType w:val="hybridMultilevel"/>
    <w:tmpl w:val="1F7A155A"/>
    <w:lvl w:ilvl="0" w:tplc="6B04DC6A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A11DBD"/>
    <w:multiLevelType w:val="hybridMultilevel"/>
    <w:tmpl w:val="1CDC9ACA"/>
    <w:lvl w:ilvl="0" w:tplc="BD0E70C2">
      <w:start w:val="1"/>
      <w:numFmt w:val="decimal"/>
      <w:lvlText w:val="%1)"/>
      <w:lvlJc w:val="left"/>
      <w:pPr>
        <w:ind w:left="10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F42B9A">
      <w:start w:val="1"/>
      <w:numFmt w:val="lowerLetter"/>
      <w:lvlText w:val="%2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52E3FE">
      <w:start w:val="1"/>
      <w:numFmt w:val="lowerRoman"/>
      <w:lvlText w:val="%3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C35EE">
      <w:start w:val="1"/>
      <w:numFmt w:val="decimal"/>
      <w:lvlText w:val="%4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F274AE">
      <w:start w:val="1"/>
      <w:numFmt w:val="lowerLetter"/>
      <w:lvlText w:val="%5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88198">
      <w:start w:val="1"/>
      <w:numFmt w:val="lowerRoman"/>
      <w:lvlText w:val="%6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A6212">
      <w:start w:val="1"/>
      <w:numFmt w:val="decimal"/>
      <w:lvlText w:val="%7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92E962">
      <w:start w:val="1"/>
      <w:numFmt w:val="lowerLetter"/>
      <w:lvlText w:val="%8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4E3686">
      <w:start w:val="1"/>
      <w:numFmt w:val="lowerRoman"/>
      <w:lvlText w:val="%9"/>
      <w:lvlJc w:val="left"/>
      <w:pPr>
        <w:ind w:left="68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7DFF645E"/>
    <w:multiLevelType w:val="multilevel"/>
    <w:tmpl w:val="78DE79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9893152">
    <w:abstractNumId w:val="0"/>
  </w:num>
  <w:num w:numId="2" w16cid:durableId="656953819">
    <w:abstractNumId w:val="1"/>
  </w:num>
  <w:num w:numId="3" w16cid:durableId="2013869640">
    <w:abstractNumId w:val="2"/>
  </w:num>
  <w:num w:numId="4" w16cid:durableId="1690594538">
    <w:abstractNumId w:val="3"/>
  </w:num>
  <w:num w:numId="5" w16cid:durableId="1325157622">
    <w:abstractNumId w:val="4"/>
  </w:num>
  <w:num w:numId="6" w16cid:durableId="497843111">
    <w:abstractNumId w:val="5"/>
  </w:num>
  <w:num w:numId="7" w16cid:durableId="1638339411">
    <w:abstractNumId w:val="6"/>
  </w:num>
  <w:num w:numId="8" w16cid:durableId="1815024346">
    <w:abstractNumId w:val="7"/>
  </w:num>
  <w:num w:numId="9" w16cid:durableId="1889030890">
    <w:abstractNumId w:val="8"/>
  </w:num>
  <w:num w:numId="10" w16cid:durableId="1982422459">
    <w:abstractNumId w:val="9"/>
  </w:num>
  <w:num w:numId="11" w16cid:durableId="718284148">
    <w:abstractNumId w:val="10"/>
  </w:num>
  <w:num w:numId="12" w16cid:durableId="24449433">
    <w:abstractNumId w:val="11"/>
  </w:num>
  <w:num w:numId="13" w16cid:durableId="666136315">
    <w:abstractNumId w:val="12"/>
  </w:num>
  <w:num w:numId="14" w16cid:durableId="1547715684">
    <w:abstractNumId w:val="13"/>
  </w:num>
  <w:num w:numId="15" w16cid:durableId="1223516013">
    <w:abstractNumId w:val="14"/>
  </w:num>
  <w:num w:numId="16" w16cid:durableId="1670525672">
    <w:abstractNumId w:val="15"/>
  </w:num>
  <w:num w:numId="17" w16cid:durableId="1376393879">
    <w:abstractNumId w:val="16"/>
  </w:num>
  <w:num w:numId="18" w16cid:durableId="76021765">
    <w:abstractNumId w:val="17"/>
  </w:num>
  <w:num w:numId="19" w16cid:durableId="1724524902">
    <w:abstractNumId w:val="18"/>
  </w:num>
  <w:num w:numId="20" w16cid:durableId="513223473">
    <w:abstractNumId w:val="19"/>
  </w:num>
  <w:num w:numId="21" w16cid:durableId="268857414">
    <w:abstractNumId w:val="20"/>
  </w:num>
  <w:num w:numId="22" w16cid:durableId="2135098398">
    <w:abstractNumId w:val="21"/>
  </w:num>
  <w:num w:numId="23" w16cid:durableId="202792947">
    <w:abstractNumId w:val="22"/>
  </w:num>
  <w:num w:numId="24" w16cid:durableId="84228822">
    <w:abstractNumId w:val="23"/>
  </w:num>
  <w:num w:numId="25" w16cid:durableId="1174304000">
    <w:abstractNumId w:val="24"/>
  </w:num>
  <w:num w:numId="26" w16cid:durableId="1926257253">
    <w:abstractNumId w:val="25"/>
  </w:num>
  <w:num w:numId="27" w16cid:durableId="334455420">
    <w:abstractNumId w:val="26"/>
  </w:num>
  <w:num w:numId="28" w16cid:durableId="1658651724">
    <w:abstractNumId w:val="27"/>
  </w:num>
  <w:num w:numId="29" w16cid:durableId="931282703">
    <w:abstractNumId w:val="28"/>
  </w:num>
  <w:num w:numId="30" w16cid:durableId="1328097867">
    <w:abstractNumId w:val="29"/>
  </w:num>
  <w:num w:numId="31" w16cid:durableId="767041273">
    <w:abstractNumId w:val="30"/>
  </w:num>
  <w:num w:numId="32" w16cid:durableId="1617523207">
    <w:abstractNumId w:val="35"/>
  </w:num>
  <w:num w:numId="33" w16cid:durableId="70394629">
    <w:abstractNumId w:val="39"/>
  </w:num>
  <w:num w:numId="34" w16cid:durableId="1584219392">
    <w:abstractNumId w:val="32"/>
  </w:num>
  <w:num w:numId="35" w16cid:durableId="302199776">
    <w:abstractNumId w:val="43"/>
  </w:num>
  <w:num w:numId="36" w16cid:durableId="334840537">
    <w:abstractNumId w:val="33"/>
  </w:num>
  <w:num w:numId="37" w16cid:durableId="156024010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7501950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5291145">
    <w:abstractNumId w:val="42"/>
  </w:num>
  <w:num w:numId="40" w16cid:durableId="476799144">
    <w:abstractNumId w:val="47"/>
  </w:num>
  <w:num w:numId="41" w16cid:durableId="747770607">
    <w:abstractNumId w:val="45"/>
  </w:num>
  <w:num w:numId="42" w16cid:durableId="557519082">
    <w:abstractNumId w:val="38"/>
  </w:num>
  <w:num w:numId="43" w16cid:durableId="1142966235">
    <w:abstractNumId w:val="34"/>
  </w:num>
  <w:num w:numId="44" w16cid:durableId="618801953">
    <w:abstractNumId w:val="40"/>
  </w:num>
  <w:num w:numId="45" w16cid:durableId="725761712">
    <w:abstractNumId w:val="41"/>
  </w:num>
  <w:num w:numId="46" w16cid:durableId="1701663211">
    <w:abstractNumId w:val="44"/>
  </w:num>
  <w:num w:numId="47" w16cid:durableId="1894995882">
    <w:abstractNumId w:val="31"/>
  </w:num>
  <w:num w:numId="48" w16cid:durableId="1373191774">
    <w:abstractNumId w:val="36"/>
  </w:num>
  <w:num w:numId="49" w16cid:durableId="136297249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9B"/>
    <w:rsid w:val="000014FE"/>
    <w:rsid w:val="000123BD"/>
    <w:rsid w:val="000135F7"/>
    <w:rsid w:val="00042006"/>
    <w:rsid w:val="00062AEB"/>
    <w:rsid w:val="000656F2"/>
    <w:rsid w:val="00065AC2"/>
    <w:rsid w:val="00094E00"/>
    <w:rsid w:val="000A3547"/>
    <w:rsid w:val="000C4EB8"/>
    <w:rsid w:val="000C74F2"/>
    <w:rsid w:val="000F132D"/>
    <w:rsid w:val="00102F26"/>
    <w:rsid w:val="00112C4C"/>
    <w:rsid w:val="00134194"/>
    <w:rsid w:val="0013518E"/>
    <w:rsid w:val="00160E0F"/>
    <w:rsid w:val="00165436"/>
    <w:rsid w:val="0018466E"/>
    <w:rsid w:val="001F202F"/>
    <w:rsid w:val="002032D2"/>
    <w:rsid w:val="002329DD"/>
    <w:rsid w:val="00246DD0"/>
    <w:rsid w:val="00275404"/>
    <w:rsid w:val="002916C2"/>
    <w:rsid w:val="002B30DB"/>
    <w:rsid w:val="002C3100"/>
    <w:rsid w:val="002E4B9B"/>
    <w:rsid w:val="002F3319"/>
    <w:rsid w:val="002F441E"/>
    <w:rsid w:val="002F5D9C"/>
    <w:rsid w:val="00306E9C"/>
    <w:rsid w:val="00320C7F"/>
    <w:rsid w:val="00345F51"/>
    <w:rsid w:val="00367BB6"/>
    <w:rsid w:val="00391AFB"/>
    <w:rsid w:val="003B3971"/>
    <w:rsid w:val="003C7E39"/>
    <w:rsid w:val="003F0D67"/>
    <w:rsid w:val="00412DEF"/>
    <w:rsid w:val="0045650D"/>
    <w:rsid w:val="004567E4"/>
    <w:rsid w:val="00461E13"/>
    <w:rsid w:val="00481FDB"/>
    <w:rsid w:val="004A765E"/>
    <w:rsid w:val="004B7CCB"/>
    <w:rsid w:val="004D5E1F"/>
    <w:rsid w:val="0051621D"/>
    <w:rsid w:val="005277D1"/>
    <w:rsid w:val="005347E9"/>
    <w:rsid w:val="005353DA"/>
    <w:rsid w:val="0057764E"/>
    <w:rsid w:val="00590A93"/>
    <w:rsid w:val="005910D5"/>
    <w:rsid w:val="005A59A0"/>
    <w:rsid w:val="005B647E"/>
    <w:rsid w:val="005C1602"/>
    <w:rsid w:val="0060343B"/>
    <w:rsid w:val="006113DD"/>
    <w:rsid w:val="0061432F"/>
    <w:rsid w:val="00626BAE"/>
    <w:rsid w:val="006316CB"/>
    <w:rsid w:val="00631812"/>
    <w:rsid w:val="006458E8"/>
    <w:rsid w:val="00652B7E"/>
    <w:rsid w:val="006771B3"/>
    <w:rsid w:val="00682E5B"/>
    <w:rsid w:val="00690F04"/>
    <w:rsid w:val="006A33CC"/>
    <w:rsid w:val="006B4749"/>
    <w:rsid w:val="006C4306"/>
    <w:rsid w:val="006D5F2E"/>
    <w:rsid w:val="00716F78"/>
    <w:rsid w:val="007210C0"/>
    <w:rsid w:val="00736CCC"/>
    <w:rsid w:val="00741994"/>
    <w:rsid w:val="00741D0A"/>
    <w:rsid w:val="0076233E"/>
    <w:rsid w:val="007810F4"/>
    <w:rsid w:val="00791796"/>
    <w:rsid w:val="007C2A1D"/>
    <w:rsid w:val="007D2D30"/>
    <w:rsid w:val="007D73B5"/>
    <w:rsid w:val="007D7E27"/>
    <w:rsid w:val="00806C16"/>
    <w:rsid w:val="00810867"/>
    <w:rsid w:val="0081223B"/>
    <w:rsid w:val="008263C9"/>
    <w:rsid w:val="00854E02"/>
    <w:rsid w:val="00856A43"/>
    <w:rsid w:val="008926BF"/>
    <w:rsid w:val="008A05D3"/>
    <w:rsid w:val="008A0F5C"/>
    <w:rsid w:val="008B7E9E"/>
    <w:rsid w:val="008D6490"/>
    <w:rsid w:val="008D7877"/>
    <w:rsid w:val="0090040E"/>
    <w:rsid w:val="0092358B"/>
    <w:rsid w:val="009264DE"/>
    <w:rsid w:val="00926D97"/>
    <w:rsid w:val="009C7A04"/>
    <w:rsid w:val="009D2801"/>
    <w:rsid w:val="00A25E2C"/>
    <w:rsid w:val="00A3620D"/>
    <w:rsid w:val="00A87B1C"/>
    <w:rsid w:val="00A90D4A"/>
    <w:rsid w:val="00A954A0"/>
    <w:rsid w:val="00AD78A3"/>
    <w:rsid w:val="00AE2467"/>
    <w:rsid w:val="00AF3151"/>
    <w:rsid w:val="00B06949"/>
    <w:rsid w:val="00B5475A"/>
    <w:rsid w:val="00B727DA"/>
    <w:rsid w:val="00B7333E"/>
    <w:rsid w:val="00B82ED7"/>
    <w:rsid w:val="00B867DF"/>
    <w:rsid w:val="00BE5214"/>
    <w:rsid w:val="00BF0A5B"/>
    <w:rsid w:val="00C07A81"/>
    <w:rsid w:val="00C20C0B"/>
    <w:rsid w:val="00C461AA"/>
    <w:rsid w:val="00C732B5"/>
    <w:rsid w:val="00CB07DD"/>
    <w:rsid w:val="00CD18F0"/>
    <w:rsid w:val="00D13FF1"/>
    <w:rsid w:val="00D40262"/>
    <w:rsid w:val="00D5755E"/>
    <w:rsid w:val="00D62371"/>
    <w:rsid w:val="00D856CA"/>
    <w:rsid w:val="00DA7DD2"/>
    <w:rsid w:val="00DC6622"/>
    <w:rsid w:val="00DD30F8"/>
    <w:rsid w:val="00DF5A47"/>
    <w:rsid w:val="00E03005"/>
    <w:rsid w:val="00E509BE"/>
    <w:rsid w:val="00E6087A"/>
    <w:rsid w:val="00E74706"/>
    <w:rsid w:val="00E8574A"/>
    <w:rsid w:val="00EB03FC"/>
    <w:rsid w:val="00EB51CD"/>
    <w:rsid w:val="00EC68A3"/>
    <w:rsid w:val="00EC7F97"/>
    <w:rsid w:val="00EF1282"/>
    <w:rsid w:val="00F0475D"/>
    <w:rsid w:val="00F112F4"/>
    <w:rsid w:val="00F16B1E"/>
    <w:rsid w:val="00F40804"/>
    <w:rsid w:val="00F57BBF"/>
    <w:rsid w:val="00F91190"/>
    <w:rsid w:val="00FB2FD4"/>
    <w:rsid w:val="00FD4F9B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26EB1"/>
  <w15:chartTrackingRefBased/>
  <w15:docId w15:val="{65B59087-5B60-4B10-A272-84E7BA05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F0A5B"/>
    <w:pPr>
      <w:keepNext/>
      <w:suppressAutoHyphens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F0A5B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kern w:val="1"/>
      <w:sz w:val="40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BF0A5B"/>
    <w:pPr>
      <w:keepNext/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BF0A5B"/>
    <w:pPr>
      <w:keepNext/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BF0A5B"/>
    <w:pPr>
      <w:keepNext/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BF0A5B"/>
    <w:pPr>
      <w:keepNext/>
      <w:tabs>
        <w:tab w:val="left" w:pos="8228"/>
      </w:tabs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BF0A5B"/>
    <w:pPr>
      <w:keepNext/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BF0A5B"/>
    <w:pPr>
      <w:keepNext/>
      <w:suppressAutoHyphens/>
      <w:spacing w:after="0" w:line="240" w:lineRule="auto"/>
      <w:ind w:left="360"/>
      <w:outlineLvl w:val="7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BF0A5B"/>
    <w:pPr>
      <w:keepNext/>
      <w:numPr>
        <w:ilvl w:val="8"/>
        <w:numId w:val="1"/>
      </w:numPr>
      <w:suppressAutoHyphens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0A5B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BF0A5B"/>
    <w:rPr>
      <w:rFonts w:ascii="Times New Roman" w:eastAsia="Times New Roman" w:hAnsi="Times New Roman" w:cs="Times New Roman"/>
      <w:b/>
      <w:kern w:val="1"/>
      <w:sz w:val="40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BF0A5B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BF0A5B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BF0A5B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BF0A5B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F0A5B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F0A5B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F0A5B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F0A5B"/>
  </w:style>
  <w:style w:type="character" w:customStyle="1" w:styleId="WW8Num1z0">
    <w:name w:val="WW8Num1z0"/>
    <w:rsid w:val="00BF0A5B"/>
  </w:style>
  <w:style w:type="character" w:customStyle="1" w:styleId="WW8Num1z1">
    <w:name w:val="WW8Num1z1"/>
    <w:rsid w:val="00BF0A5B"/>
  </w:style>
  <w:style w:type="character" w:customStyle="1" w:styleId="WW8Num1z2">
    <w:name w:val="WW8Num1z2"/>
    <w:rsid w:val="00BF0A5B"/>
  </w:style>
  <w:style w:type="character" w:customStyle="1" w:styleId="WW8Num1z3">
    <w:name w:val="WW8Num1z3"/>
    <w:rsid w:val="00BF0A5B"/>
  </w:style>
  <w:style w:type="character" w:customStyle="1" w:styleId="WW8Num1z4">
    <w:name w:val="WW8Num1z4"/>
    <w:rsid w:val="00BF0A5B"/>
  </w:style>
  <w:style w:type="character" w:customStyle="1" w:styleId="WW8Num1z5">
    <w:name w:val="WW8Num1z5"/>
    <w:rsid w:val="00BF0A5B"/>
  </w:style>
  <w:style w:type="character" w:customStyle="1" w:styleId="WW8Num1z6">
    <w:name w:val="WW8Num1z6"/>
    <w:rsid w:val="00BF0A5B"/>
  </w:style>
  <w:style w:type="character" w:customStyle="1" w:styleId="WW8Num1z7">
    <w:name w:val="WW8Num1z7"/>
    <w:rsid w:val="00BF0A5B"/>
  </w:style>
  <w:style w:type="character" w:customStyle="1" w:styleId="WW8Num1z8">
    <w:name w:val="WW8Num1z8"/>
    <w:rsid w:val="00BF0A5B"/>
  </w:style>
  <w:style w:type="character" w:customStyle="1" w:styleId="WW8Num2z0">
    <w:name w:val="WW8Num2z0"/>
    <w:rsid w:val="00BF0A5B"/>
    <w:rPr>
      <w:b w:val="0"/>
      <w:bCs w:val="0"/>
    </w:rPr>
  </w:style>
  <w:style w:type="character" w:customStyle="1" w:styleId="WW8Num2z1">
    <w:name w:val="WW8Num2z1"/>
    <w:rsid w:val="00BF0A5B"/>
  </w:style>
  <w:style w:type="character" w:customStyle="1" w:styleId="WW8Num2z2">
    <w:name w:val="WW8Num2z2"/>
    <w:rsid w:val="00BF0A5B"/>
  </w:style>
  <w:style w:type="character" w:customStyle="1" w:styleId="WW8Num2z3">
    <w:name w:val="WW8Num2z3"/>
    <w:rsid w:val="00BF0A5B"/>
  </w:style>
  <w:style w:type="character" w:customStyle="1" w:styleId="WW8Num2z4">
    <w:name w:val="WW8Num2z4"/>
    <w:rsid w:val="00BF0A5B"/>
  </w:style>
  <w:style w:type="character" w:customStyle="1" w:styleId="WW8Num2z5">
    <w:name w:val="WW8Num2z5"/>
    <w:rsid w:val="00BF0A5B"/>
  </w:style>
  <w:style w:type="character" w:customStyle="1" w:styleId="WW8Num2z6">
    <w:name w:val="WW8Num2z6"/>
    <w:rsid w:val="00BF0A5B"/>
  </w:style>
  <w:style w:type="character" w:customStyle="1" w:styleId="WW8Num2z7">
    <w:name w:val="WW8Num2z7"/>
    <w:rsid w:val="00BF0A5B"/>
  </w:style>
  <w:style w:type="character" w:customStyle="1" w:styleId="WW8Num2z8">
    <w:name w:val="WW8Num2z8"/>
    <w:rsid w:val="00BF0A5B"/>
  </w:style>
  <w:style w:type="character" w:customStyle="1" w:styleId="WW8Num3z0">
    <w:name w:val="WW8Num3z0"/>
    <w:rsid w:val="00BF0A5B"/>
    <w:rPr>
      <w:rFonts w:ascii="Times New Roman" w:hAnsi="Times New Roman" w:cs="Times New Roman"/>
      <w:b/>
      <w:bCs/>
      <w:color w:val="000000"/>
    </w:rPr>
  </w:style>
  <w:style w:type="character" w:customStyle="1" w:styleId="WW8Num3z3">
    <w:name w:val="WW8Num3z3"/>
    <w:rsid w:val="00BF0A5B"/>
  </w:style>
  <w:style w:type="character" w:customStyle="1" w:styleId="WW8Num3z4">
    <w:name w:val="WW8Num3z4"/>
    <w:rsid w:val="00BF0A5B"/>
  </w:style>
  <w:style w:type="character" w:customStyle="1" w:styleId="WW8Num3z5">
    <w:name w:val="WW8Num3z5"/>
    <w:rsid w:val="00BF0A5B"/>
  </w:style>
  <w:style w:type="character" w:customStyle="1" w:styleId="WW8Num3z6">
    <w:name w:val="WW8Num3z6"/>
    <w:rsid w:val="00BF0A5B"/>
  </w:style>
  <w:style w:type="character" w:customStyle="1" w:styleId="WW8Num3z7">
    <w:name w:val="WW8Num3z7"/>
    <w:rsid w:val="00BF0A5B"/>
  </w:style>
  <w:style w:type="character" w:customStyle="1" w:styleId="WW8Num3z8">
    <w:name w:val="WW8Num3z8"/>
    <w:rsid w:val="00BF0A5B"/>
  </w:style>
  <w:style w:type="character" w:customStyle="1" w:styleId="WW8Num4z0">
    <w:name w:val="WW8Num4z0"/>
    <w:rsid w:val="00BF0A5B"/>
    <w:rPr>
      <w:rFonts w:ascii="Symbol" w:hAnsi="Symbol" w:cs="Symbol"/>
      <w:b/>
      <w:bCs/>
      <w:sz w:val="24"/>
      <w:szCs w:val="24"/>
    </w:rPr>
  </w:style>
  <w:style w:type="character" w:customStyle="1" w:styleId="WW8Num5z0">
    <w:name w:val="WW8Num5z0"/>
    <w:rsid w:val="00BF0A5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BF0A5B"/>
    <w:rPr>
      <w:rFonts w:ascii="Times New Roman" w:hAnsi="Times New Roman" w:cs="Times New Roman"/>
      <w:b/>
      <w:bCs/>
      <w:color w:val="auto"/>
    </w:rPr>
  </w:style>
  <w:style w:type="character" w:customStyle="1" w:styleId="WW8Num7z0">
    <w:name w:val="WW8Num7z0"/>
    <w:rsid w:val="00BF0A5B"/>
    <w:rPr>
      <w:rFonts w:ascii="Times New Roman" w:hAnsi="Times New Roman" w:cs="Times New Roman"/>
      <w:b/>
      <w:bCs/>
      <w:color w:val="000000"/>
      <w:sz w:val="24"/>
      <w:szCs w:val="24"/>
      <w:vertAlign w:val="superscript"/>
    </w:rPr>
  </w:style>
  <w:style w:type="character" w:customStyle="1" w:styleId="WW8Num8z0">
    <w:name w:val="WW8Num8z0"/>
    <w:rsid w:val="00BF0A5B"/>
    <w:rPr>
      <w:rFonts w:ascii="Times New Roman" w:hAnsi="Times New Roman" w:cs="Times New Roman"/>
      <w:b/>
      <w:bCs/>
      <w:color w:val="FF66CC"/>
      <w:sz w:val="21"/>
      <w:szCs w:val="21"/>
    </w:rPr>
  </w:style>
  <w:style w:type="character" w:customStyle="1" w:styleId="WW8Num8z1">
    <w:name w:val="WW8Num8z1"/>
    <w:rsid w:val="00BF0A5B"/>
    <w:rPr>
      <w:rFonts w:ascii="Courier New" w:hAnsi="Courier New" w:cs="Courier New"/>
      <w:b/>
      <w:bCs/>
      <w:color w:val="FF6600"/>
    </w:rPr>
  </w:style>
  <w:style w:type="character" w:customStyle="1" w:styleId="WW8Num8z2">
    <w:name w:val="WW8Num8z2"/>
    <w:rsid w:val="00BF0A5B"/>
    <w:rPr>
      <w:rFonts w:ascii="Wingdings" w:hAnsi="Wingdings" w:cs="Wingdings"/>
    </w:rPr>
  </w:style>
  <w:style w:type="character" w:customStyle="1" w:styleId="WW8Num8z3">
    <w:name w:val="WW8Num8z3"/>
    <w:rsid w:val="00BF0A5B"/>
  </w:style>
  <w:style w:type="character" w:customStyle="1" w:styleId="WW8Num8z4">
    <w:name w:val="WW8Num8z4"/>
    <w:rsid w:val="00BF0A5B"/>
  </w:style>
  <w:style w:type="character" w:customStyle="1" w:styleId="WW8Num8z5">
    <w:name w:val="WW8Num8z5"/>
    <w:rsid w:val="00BF0A5B"/>
  </w:style>
  <w:style w:type="character" w:customStyle="1" w:styleId="WW8Num8z6">
    <w:name w:val="WW8Num8z6"/>
    <w:rsid w:val="00BF0A5B"/>
  </w:style>
  <w:style w:type="character" w:customStyle="1" w:styleId="WW8Num8z7">
    <w:name w:val="WW8Num8z7"/>
    <w:rsid w:val="00BF0A5B"/>
  </w:style>
  <w:style w:type="character" w:customStyle="1" w:styleId="WW8Num8z8">
    <w:name w:val="WW8Num8z8"/>
    <w:rsid w:val="00BF0A5B"/>
  </w:style>
  <w:style w:type="character" w:customStyle="1" w:styleId="WW8Num9z0">
    <w:name w:val="WW8Num9z0"/>
    <w:rsid w:val="00BF0A5B"/>
    <w:rPr>
      <w:rFonts w:ascii="Symbol" w:hAnsi="Symbol" w:cs="Symbol"/>
      <w:b/>
      <w:bCs/>
      <w:color w:val="FF66CC"/>
      <w:sz w:val="24"/>
      <w:szCs w:val="24"/>
    </w:rPr>
  </w:style>
  <w:style w:type="character" w:customStyle="1" w:styleId="WW8Num9z1">
    <w:name w:val="WW8Num9z1"/>
    <w:rsid w:val="00BF0A5B"/>
    <w:rPr>
      <w:color w:val="auto"/>
    </w:rPr>
  </w:style>
  <w:style w:type="character" w:customStyle="1" w:styleId="WW8Num9z2">
    <w:name w:val="WW8Num9z2"/>
    <w:rsid w:val="00BF0A5B"/>
    <w:rPr>
      <w:rFonts w:ascii="Wingdings" w:hAnsi="Wingdings" w:cs="Wingdings"/>
    </w:rPr>
  </w:style>
  <w:style w:type="character" w:customStyle="1" w:styleId="WW8Num9z3">
    <w:name w:val="WW8Num9z3"/>
    <w:rsid w:val="00BF0A5B"/>
  </w:style>
  <w:style w:type="character" w:customStyle="1" w:styleId="WW8Num9z4">
    <w:name w:val="WW8Num9z4"/>
    <w:rsid w:val="00BF0A5B"/>
  </w:style>
  <w:style w:type="character" w:customStyle="1" w:styleId="WW8Num9z5">
    <w:name w:val="WW8Num9z5"/>
    <w:rsid w:val="00BF0A5B"/>
  </w:style>
  <w:style w:type="character" w:customStyle="1" w:styleId="WW8Num9z6">
    <w:name w:val="WW8Num9z6"/>
    <w:rsid w:val="00BF0A5B"/>
  </w:style>
  <w:style w:type="character" w:customStyle="1" w:styleId="WW8Num9z7">
    <w:name w:val="WW8Num9z7"/>
    <w:rsid w:val="00BF0A5B"/>
  </w:style>
  <w:style w:type="character" w:customStyle="1" w:styleId="WW8Num9z8">
    <w:name w:val="WW8Num9z8"/>
    <w:rsid w:val="00BF0A5B"/>
  </w:style>
  <w:style w:type="character" w:customStyle="1" w:styleId="WW8Num10z0">
    <w:name w:val="WW8Num10z0"/>
    <w:rsid w:val="00BF0A5B"/>
    <w:rPr>
      <w:rFonts w:ascii="Times New Roman" w:hAnsi="Times New Roman" w:cs="Times New Roman"/>
      <w:b/>
      <w:bCs/>
      <w:color w:val="FF66CC"/>
      <w:sz w:val="24"/>
      <w:szCs w:val="24"/>
    </w:rPr>
  </w:style>
  <w:style w:type="character" w:customStyle="1" w:styleId="WW8Num10z1">
    <w:name w:val="WW8Num10z1"/>
    <w:rsid w:val="00BF0A5B"/>
    <w:rPr>
      <w:color w:val="auto"/>
    </w:rPr>
  </w:style>
  <w:style w:type="character" w:customStyle="1" w:styleId="WW8Num10z2">
    <w:name w:val="WW8Num10z2"/>
    <w:rsid w:val="00BF0A5B"/>
    <w:rPr>
      <w:rFonts w:ascii="Wingdings" w:hAnsi="Wingdings" w:cs="Wingdings"/>
    </w:rPr>
  </w:style>
  <w:style w:type="character" w:customStyle="1" w:styleId="WW8Num10z3">
    <w:name w:val="WW8Num10z3"/>
    <w:rsid w:val="00BF0A5B"/>
  </w:style>
  <w:style w:type="character" w:customStyle="1" w:styleId="WW8Num10z4">
    <w:name w:val="WW8Num10z4"/>
    <w:rsid w:val="00BF0A5B"/>
  </w:style>
  <w:style w:type="character" w:customStyle="1" w:styleId="WW8Num10z5">
    <w:name w:val="WW8Num10z5"/>
    <w:rsid w:val="00BF0A5B"/>
  </w:style>
  <w:style w:type="character" w:customStyle="1" w:styleId="WW8Num10z6">
    <w:name w:val="WW8Num10z6"/>
    <w:rsid w:val="00BF0A5B"/>
  </w:style>
  <w:style w:type="character" w:customStyle="1" w:styleId="WW8Num10z7">
    <w:name w:val="WW8Num10z7"/>
    <w:rsid w:val="00BF0A5B"/>
  </w:style>
  <w:style w:type="character" w:customStyle="1" w:styleId="WW8Num10z8">
    <w:name w:val="WW8Num10z8"/>
    <w:rsid w:val="00BF0A5B"/>
  </w:style>
  <w:style w:type="character" w:customStyle="1" w:styleId="WW8Num11z0">
    <w:name w:val="WW8Num11z0"/>
    <w:rsid w:val="00BF0A5B"/>
    <w:rPr>
      <w:rFonts w:ascii="Times New Roman" w:hAnsi="Times New Roman" w:cs="Times New Roman"/>
      <w:sz w:val="22"/>
      <w:szCs w:val="22"/>
    </w:rPr>
  </w:style>
  <w:style w:type="character" w:customStyle="1" w:styleId="WW8Num11z1">
    <w:name w:val="WW8Num11z1"/>
    <w:rsid w:val="00BF0A5B"/>
  </w:style>
  <w:style w:type="character" w:customStyle="1" w:styleId="WW8Num11z2">
    <w:name w:val="WW8Num11z2"/>
    <w:rsid w:val="00BF0A5B"/>
  </w:style>
  <w:style w:type="character" w:customStyle="1" w:styleId="WW8Num11z3">
    <w:name w:val="WW8Num11z3"/>
    <w:rsid w:val="00BF0A5B"/>
  </w:style>
  <w:style w:type="character" w:customStyle="1" w:styleId="WW8Num11z4">
    <w:name w:val="WW8Num11z4"/>
    <w:rsid w:val="00BF0A5B"/>
  </w:style>
  <w:style w:type="character" w:customStyle="1" w:styleId="WW8Num11z5">
    <w:name w:val="WW8Num11z5"/>
    <w:rsid w:val="00BF0A5B"/>
  </w:style>
  <w:style w:type="character" w:customStyle="1" w:styleId="WW8Num11z6">
    <w:name w:val="WW8Num11z6"/>
    <w:rsid w:val="00BF0A5B"/>
  </w:style>
  <w:style w:type="character" w:customStyle="1" w:styleId="WW8Num11z7">
    <w:name w:val="WW8Num11z7"/>
    <w:rsid w:val="00BF0A5B"/>
  </w:style>
  <w:style w:type="character" w:customStyle="1" w:styleId="WW8Num11z8">
    <w:name w:val="WW8Num11z8"/>
    <w:rsid w:val="00BF0A5B"/>
  </w:style>
  <w:style w:type="character" w:customStyle="1" w:styleId="WW8Num12z0">
    <w:name w:val="WW8Num12z0"/>
    <w:rsid w:val="00BF0A5B"/>
    <w:rPr>
      <w:rFonts w:ascii="Times New Roman" w:hAnsi="Times New Roman" w:cs="Times New Roman"/>
      <w:b/>
      <w:sz w:val="22"/>
      <w:szCs w:val="22"/>
    </w:rPr>
  </w:style>
  <w:style w:type="character" w:customStyle="1" w:styleId="WW8Num12z1">
    <w:name w:val="WW8Num12z1"/>
    <w:rsid w:val="00BF0A5B"/>
  </w:style>
  <w:style w:type="character" w:customStyle="1" w:styleId="WW8Num12z2">
    <w:name w:val="WW8Num12z2"/>
    <w:rsid w:val="00BF0A5B"/>
  </w:style>
  <w:style w:type="character" w:customStyle="1" w:styleId="WW8Num12z3">
    <w:name w:val="WW8Num12z3"/>
    <w:rsid w:val="00BF0A5B"/>
  </w:style>
  <w:style w:type="character" w:customStyle="1" w:styleId="WW8Num12z4">
    <w:name w:val="WW8Num12z4"/>
    <w:rsid w:val="00BF0A5B"/>
  </w:style>
  <w:style w:type="character" w:customStyle="1" w:styleId="WW8Num12z5">
    <w:name w:val="WW8Num12z5"/>
    <w:rsid w:val="00BF0A5B"/>
  </w:style>
  <w:style w:type="character" w:customStyle="1" w:styleId="WW8Num12z6">
    <w:name w:val="WW8Num12z6"/>
    <w:rsid w:val="00BF0A5B"/>
  </w:style>
  <w:style w:type="character" w:customStyle="1" w:styleId="WW8Num12z7">
    <w:name w:val="WW8Num12z7"/>
    <w:rsid w:val="00BF0A5B"/>
  </w:style>
  <w:style w:type="character" w:customStyle="1" w:styleId="WW8Num12z8">
    <w:name w:val="WW8Num12z8"/>
    <w:rsid w:val="00BF0A5B"/>
  </w:style>
  <w:style w:type="character" w:customStyle="1" w:styleId="WW8Num13z0">
    <w:name w:val="WW8Num13z0"/>
    <w:rsid w:val="00BF0A5B"/>
    <w:rPr>
      <w:rFonts w:ascii="Arial" w:hAnsi="Arial" w:cs="Arial"/>
      <w:b/>
      <w:sz w:val="22"/>
      <w:szCs w:val="22"/>
    </w:rPr>
  </w:style>
  <w:style w:type="character" w:customStyle="1" w:styleId="WW8Num13z1">
    <w:name w:val="WW8Num13z1"/>
    <w:rsid w:val="00BF0A5B"/>
  </w:style>
  <w:style w:type="character" w:customStyle="1" w:styleId="WW8Num13z2">
    <w:name w:val="WW8Num13z2"/>
    <w:rsid w:val="00BF0A5B"/>
  </w:style>
  <w:style w:type="character" w:customStyle="1" w:styleId="WW8Num13z3">
    <w:name w:val="WW8Num13z3"/>
    <w:rsid w:val="00BF0A5B"/>
  </w:style>
  <w:style w:type="character" w:customStyle="1" w:styleId="WW8Num13z4">
    <w:name w:val="WW8Num13z4"/>
    <w:rsid w:val="00BF0A5B"/>
  </w:style>
  <w:style w:type="character" w:customStyle="1" w:styleId="WW8Num13z5">
    <w:name w:val="WW8Num13z5"/>
    <w:rsid w:val="00BF0A5B"/>
  </w:style>
  <w:style w:type="character" w:customStyle="1" w:styleId="WW8Num13z6">
    <w:name w:val="WW8Num13z6"/>
    <w:rsid w:val="00BF0A5B"/>
  </w:style>
  <w:style w:type="character" w:customStyle="1" w:styleId="WW8Num13z7">
    <w:name w:val="WW8Num13z7"/>
    <w:rsid w:val="00BF0A5B"/>
  </w:style>
  <w:style w:type="character" w:customStyle="1" w:styleId="WW8Num13z8">
    <w:name w:val="WW8Num13z8"/>
    <w:rsid w:val="00BF0A5B"/>
  </w:style>
  <w:style w:type="character" w:customStyle="1" w:styleId="WW8Num14z0">
    <w:name w:val="WW8Num14z0"/>
    <w:rsid w:val="00BF0A5B"/>
    <w:rPr>
      <w:rFonts w:ascii="Times New Roman" w:hAnsi="Times New Roman" w:cs="Times New Roman"/>
      <w:b/>
      <w:bCs/>
      <w:color w:val="000000"/>
    </w:rPr>
  </w:style>
  <w:style w:type="character" w:customStyle="1" w:styleId="WW8Num14z1">
    <w:name w:val="WW8Num14z1"/>
    <w:rsid w:val="00BF0A5B"/>
  </w:style>
  <w:style w:type="character" w:customStyle="1" w:styleId="WW8Num14z2">
    <w:name w:val="WW8Num14z2"/>
    <w:rsid w:val="00BF0A5B"/>
  </w:style>
  <w:style w:type="character" w:customStyle="1" w:styleId="WW8Num14z3">
    <w:name w:val="WW8Num14z3"/>
    <w:rsid w:val="00BF0A5B"/>
  </w:style>
  <w:style w:type="character" w:customStyle="1" w:styleId="WW8Num14z4">
    <w:name w:val="WW8Num14z4"/>
    <w:rsid w:val="00BF0A5B"/>
  </w:style>
  <w:style w:type="character" w:customStyle="1" w:styleId="WW8Num14z5">
    <w:name w:val="WW8Num14z5"/>
    <w:rsid w:val="00BF0A5B"/>
  </w:style>
  <w:style w:type="character" w:customStyle="1" w:styleId="WW8Num14z6">
    <w:name w:val="WW8Num14z6"/>
    <w:rsid w:val="00BF0A5B"/>
  </w:style>
  <w:style w:type="character" w:customStyle="1" w:styleId="WW8Num14z7">
    <w:name w:val="WW8Num14z7"/>
    <w:rsid w:val="00BF0A5B"/>
  </w:style>
  <w:style w:type="character" w:customStyle="1" w:styleId="WW8Num14z8">
    <w:name w:val="WW8Num14z8"/>
    <w:rsid w:val="00BF0A5B"/>
  </w:style>
  <w:style w:type="character" w:customStyle="1" w:styleId="WW8Num15z0">
    <w:name w:val="WW8Num15z0"/>
    <w:rsid w:val="00BF0A5B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WW8Num15z1">
    <w:name w:val="WW8Num15z1"/>
    <w:rsid w:val="00BF0A5B"/>
  </w:style>
  <w:style w:type="character" w:customStyle="1" w:styleId="WW8Num15z2">
    <w:name w:val="WW8Num15z2"/>
    <w:rsid w:val="00BF0A5B"/>
  </w:style>
  <w:style w:type="character" w:customStyle="1" w:styleId="WW8Num15z3">
    <w:name w:val="WW8Num15z3"/>
    <w:rsid w:val="00BF0A5B"/>
  </w:style>
  <w:style w:type="character" w:customStyle="1" w:styleId="WW8Num15z4">
    <w:name w:val="WW8Num15z4"/>
    <w:rsid w:val="00BF0A5B"/>
  </w:style>
  <w:style w:type="character" w:customStyle="1" w:styleId="WW8Num15z5">
    <w:name w:val="WW8Num15z5"/>
    <w:rsid w:val="00BF0A5B"/>
  </w:style>
  <w:style w:type="character" w:customStyle="1" w:styleId="WW8Num15z6">
    <w:name w:val="WW8Num15z6"/>
    <w:rsid w:val="00BF0A5B"/>
  </w:style>
  <w:style w:type="character" w:customStyle="1" w:styleId="WW8Num15z7">
    <w:name w:val="WW8Num15z7"/>
    <w:rsid w:val="00BF0A5B"/>
  </w:style>
  <w:style w:type="character" w:customStyle="1" w:styleId="WW8Num15z8">
    <w:name w:val="WW8Num15z8"/>
    <w:rsid w:val="00BF0A5B"/>
  </w:style>
  <w:style w:type="character" w:customStyle="1" w:styleId="WW8Num16z0">
    <w:name w:val="WW8Num16z0"/>
    <w:rsid w:val="00BF0A5B"/>
    <w:rPr>
      <w:rFonts w:ascii="Times New Roman" w:eastAsia="SimSun" w:hAnsi="Times New Roman" w:cs="Times New Roman"/>
      <w:b/>
      <w:bCs w:val="0"/>
      <w:i/>
      <w:iCs/>
      <w:color w:val="000000"/>
    </w:rPr>
  </w:style>
  <w:style w:type="character" w:customStyle="1" w:styleId="WW8Num16z1">
    <w:name w:val="WW8Num16z1"/>
    <w:rsid w:val="00BF0A5B"/>
  </w:style>
  <w:style w:type="character" w:customStyle="1" w:styleId="WW8Num16z2">
    <w:name w:val="WW8Num16z2"/>
    <w:rsid w:val="00BF0A5B"/>
  </w:style>
  <w:style w:type="character" w:customStyle="1" w:styleId="WW8Num16z3">
    <w:name w:val="WW8Num16z3"/>
    <w:rsid w:val="00BF0A5B"/>
  </w:style>
  <w:style w:type="character" w:customStyle="1" w:styleId="WW8Num16z4">
    <w:name w:val="WW8Num16z4"/>
    <w:rsid w:val="00BF0A5B"/>
  </w:style>
  <w:style w:type="character" w:customStyle="1" w:styleId="WW8Num16z5">
    <w:name w:val="WW8Num16z5"/>
    <w:rsid w:val="00BF0A5B"/>
  </w:style>
  <w:style w:type="character" w:customStyle="1" w:styleId="WW8Num16z6">
    <w:name w:val="WW8Num16z6"/>
    <w:rsid w:val="00BF0A5B"/>
  </w:style>
  <w:style w:type="character" w:customStyle="1" w:styleId="WW8Num16z7">
    <w:name w:val="WW8Num16z7"/>
    <w:rsid w:val="00BF0A5B"/>
  </w:style>
  <w:style w:type="character" w:customStyle="1" w:styleId="WW8Num16z8">
    <w:name w:val="WW8Num16z8"/>
    <w:rsid w:val="00BF0A5B"/>
  </w:style>
  <w:style w:type="character" w:customStyle="1" w:styleId="WW8Num17z0">
    <w:name w:val="WW8Num17z0"/>
    <w:rsid w:val="00BF0A5B"/>
    <w:rPr>
      <w:rFonts w:ascii="Symbol" w:hAnsi="Symbol" w:cs="Times New Roman"/>
      <w:b/>
      <w:bCs/>
      <w:color w:val="000000"/>
      <w:sz w:val="24"/>
      <w:szCs w:val="24"/>
    </w:rPr>
  </w:style>
  <w:style w:type="character" w:customStyle="1" w:styleId="WW8Num17z1">
    <w:name w:val="WW8Num17z1"/>
    <w:rsid w:val="00BF0A5B"/>
    <w:rPr>
      <w:rFonts w:ascii="OpenSymbol" w:hAnsi="OpenSymbol" w:cs="OpenSymbol"/>
    </w:rPr>
  </w:style>
  <w:style w:type="character" w:customStyle="1" w:styleId="WW8Num18z0">
    <w:name w:val="WW8Num18z0"/>
    <w:rsid w:val="00BF0A5B"/>
    <w:rPr>
      <w:rFonts w:ascii="Times New Roman" w:hAnsi="Times New Roman" w:cs="Times New Roman"/>
    </w:rPr>
  </w:style>
  <w:style w:type="character" w:customStyle="1" w:styleId="WW8Num18z1">
    <w:name w:val="WW8Num18z1"/>
    <w:rsid w:val="00BF0A5B"/>
  </w:style>
  <w:style w:type="character" w:customStyle="1" w:styleId="WW8Num18z2">
    <w:name w:val="WW8Num18z2"/>
    <w:rsid w:val="00BF0A5B"/>
  </w:style>
  <w:style w:type="character" w:customStyle="1" w:styleId="WW8Num18z3">
    <w:name w:val="WW8Num18z3"/>
    <w:rsid w:val="00BF0A5B"/>
  </w:style>
  <w:style w:type="character" w:customStyle="1" w:styleId="WW8Num18z4">
    <w:name w:val="WW8Num18z4"/>
    <w:rsid w:val="00BF0A5B"/>
  </w:style>
  <w:style w:type="character" w:customStyle="1" w:styleId="WW8Num18z5">
    <w:name w:val="WW8Num18z5"/>
    <w:rsid w:val="00BF0A5B"/>
  </w:style>
  <w:style w:type="character" w:customStyle="1" w:styleId="WW8Num18z6">
    <w:name w:val="WW8Num18z6"/>
    <w:rsid w:val="00BF0A5B"/>
  </w:style>
  <w:style w:type="character" w:customStyle="1" w:styleId="WW8Num18z7">
    <w:name w:val="WW8Num18z7"/>
    <w:rsid w:val="00BF0A5B"/>
  </w:style>
  <w:style w:type="character" w:customStyle="1" w:styleId="WW8Num18z8">
    <w:name w:val="WW8Num18z8"/>
    <w:rsid w:val="00BF0A5B"/>
  </w:style>
  <w:style w:type="character" w:customStyle="1" w:styleId="WW8Num19z0">
    <w:name w:val="WW8Num19z0"/>
    <w:rsid w:val="00BF0A5B"/>
    <w:rPr>
      <w:rFonts w:ascii="Times New Roman" w:hAnsi="Times New Roman" w:cs="Times New Roman"/>
    </w:rPr>
  </w:style>
  <w:style w:type="character" w:customStyle="1" w:styleId="WW8Num19z1">
    <w:name w:val="WW8Num19z1"/>
    <w:rsid w:val="00BF0A5B"/>
  </w:style>
  <w:style w:type="character" w:customStyle="1" w:styleId="WW8Num19z2">
    <w:name w:val="WW8Num19z2"/>
    <w:rsid w:val="00BF0A5B"/>
  </w:style>
  <w:style w:type="character" w:customStyle="1" w:styleId="WW8Num19z3">
    <w:name w:val="WW8Num19z3"/>
    <w:rsid w:val="00BF0A5B"/>
  </w:style>
  <w:style w:type="character" w:customStyle="1" w:styleId="WW8Num19z4">
    <w:name w:val="WW8Num19z4"/>
    <w:rsid w:val="00BF0A5B"/>
  </w:style>
  <w:style w:type="character" w:customStyle="1" w:styleId="WW8Num19z5">
    <w:name w:val="WW8Num19z5"/>
    <w:rsid w:val="00BF0A5B"/>
  </w:style>
  <w:style w:type="character" w:customStyle="1" w:styleId="WW8Num19z6">
    <w:name w:val="WW8Num19z6"/>
    <w:rsid w:val="00BF0A5B"/>
  </w:style>
  <w:style w:type="character" w:customStyle="1" w:styleId="WW8Num19z7">
    <w:name w:val="WW8Num19z7"/>
    <w:rsid w:val="00BF0A5B"/>
  </w:style>
  <w:style w:type="character" w:customStyle="1" w:styleId="WW8Num19z8">
    <w:name w:val="WW8Num19z8"/>
    <w:rsid w:val="00BF0A5B"/>
  </w:style>
  <w:style w:type="character" w:customStyle="1" w:styleId="WW8Num20z0">
    <w:name w:val="WW8Num20z0"/>
    <w:rsid w:val="00BF0A5B"/>
  </w:style>
  <w:style w:type="character" w:customStyle="1" w:styleId="WW8Num20z1">
    <w:name w:val="WW8Num20z1"/>
    <w:rsid w:val="00BF0A5B"/>
  </w:style>
  <w:style w:type="character" w:customStyle="1" w:styleId="WW8Num20z2">
    <w:name w:val="WW8Num20z2"/>
    <w:rsid w:val="00BF0A5B"/>
  </w:style>
  <w:style w:type="character" w:customStyle="1" w:styleId="WW8Num20z3">
    <w:name w:val="WW8Num20z3"/>
    <w:rsid w:val="00BF0A5B"/>
  </w:style>
  <w:style w:type="character" w:customStyle="1" w:styleId="WW8Num20z4">
    <w:name w:val="WW8Num20z4"/>
    <w:rsid w:val="00BF0A5B"/>
  </w:style>
  <w:style w:type="character" w:customStyle="1" w:styleId="WW8Num20z5">
    <w:name w:val="WW8Num20z5"/>
    <w:rsid w:val="00BF0A5B"/>
  </w:style>
  <w:style w:type="character" w:customStyle="1" w:styleId="WW8Num20z6">
    <w:name w:val="WW8Num20z6"/>
    <w:rsid w:val="00BF0A5B"/>
  </w:style>
  <w:style w:type="character" w:customStyle="1" w:styleId="WW8Num20z7">
    <w:name w:val="WW8Num20z7"/>
    <w:rsid w:val="00BF0A5B"/>
  </w:style>
  <w:style w:type="character" w:customStyle="1" w:styleId="WW8Num20z8">
    <w:name w:val="WW8Num20z8"/>
    <w:rsid w:val="00BF0A5B"/>
  </w:style>
  <w:style w:type="character" w:customStyle="1" w:styleId="WW8Num21z0">
    <w:name w:val="WW8Num21z0"/>
    <w:rsid w:val="00BF0A5B"/>
    <w:rPr>
      <w:rFonts w:ascii="Arial" w:hAnsi="Arial" w:cs="Arial"/>
      <w:b w:val="0"/>
      <w:i w:val="0"/>
      <w:sz w:val="22"/>
    </w:rPr>
  </w:style>
  <w:style w:type="character" w:customStyle="1" w:styleId="WW8Num21z1">
    <w:name w:val="WW8Num21z1"/>
    <w:rsid w:val="00BF0A5B"/>
    <w:rPr>
      <w:rFonts w:ascii="Times New Roman" w:hAnsi="Times New Roman" w:cs="Times New Roman"/>
      <w:b w:val="0"/>
      <w:bCs w:val="0"/>
    </w:rPr>
  </w:style>
  <w:style w:type="character" w:customStyle="1" w:styleId="WW8Num22z0">
    <w:name w:val="WW8Num22z0"/>
    <w:rsid w:val="00BF0A5B"/>
    <w:rPr>
      <w:rFonts w:ascii="Arial" w:hAnsi="Arial" w:cs="Arial"/>
      <w:b/>
      <w:sz w:val="22"/>
      <w:szCs w:val="22"/>
    </w:rPr>
  </w:style>
  <w:style w:type="character" w:customStyle="1" w:styleId="WW8Num22z1">
    <w:name w:val="WW8Num22z1"/>
    <w:rsid w:val="00BF0A5B"/>
  </w:style>
  <w:style w:type="character" w:customStyle="1" w:styleId="WW8Num22z2">
    <w:name w:val="WW8Num22z2"/>
    <w:rsid w:val="00BF0A5B"/>
  </w:style>
  <w:style w:type="character" w:customStyle="1" w:styleId="WW8Num22z3">
    <w:name w:val="WW8Num22z3"/>
    <w:rsid w:val="00BF0A5B"/>
  </w:style>
  <w:style w:type="character" w:customStyle="1" w:styleId="WW8Num22z4">
    <w:name w:val="WW8Num22z4"/>
    <w:rsid w:val="00BF0A5B"/>
  </w:style>
  <w:style w:type="character" w:customStyle="1" w:styleId="WW8Num22z5">
    <w:name w:val="WW8Num22z5"/>
    <w:rsid w:val="00BF0A5B"/>
  </w:style>
  <w:style w:type="character" w:customStyle="1" w:styleId="WW8Num22z6">
    <w:name w:val="WW8Num22z6"/>
    <w:rsid w:val="00BF0A5B"/>
  </w:style>
  <w:style w:type="character" w:customStyle="1" w:styleId="WW8Num22z7">
    <w:name w:val="WW8Num22z7"/>
    <w:rsid w:val="00BF0A5B"/>
  </w:style>
  <w:style w:type="character" w:customStyle="1" w:styleId="WW8Num22z8">
    <w:name w:val="WW8Num22z8"/>
    <w:rsid w:val="00BF0A5B"/>
  </w:style>
  <w:style w:type="character" w:customStyle="1" w:styleId="WW8Num23z0">
    <w:name w:val="WW8Num23z0"/>
    <w:rsid w:val="00BF0A5B"/>
    <w:rPr>
      <w:rFonts w:ascii="Arial" w:hAnsi="Arial" w:cs="Arial"/>
      <w:b w:val="0"/>
      <w:i w:val="0"/>
      <w:sz w:val="22"/>
      <w:szCs w:val="22"/>
    </w:rPr>
  </w:style>
  <w:style w:type="character" w:customStyle="1" w:styleId="WW8Num23z1">
    <w:name w:val="WW8Num23z1"/>
    <w:rsid w:val="00BF0A5B"/>
  </w:style>
  <w:style w:type="character" w:customStyle="1" w:styleId="WW8Num23z2">
    <w:name w:val="WW8Num23z2"/>
    <w:rsid w:val="00BF0A5B"/>
  </w:style>
  <w:style w:type="character" w:customStyle="1" w:styleId="WW8Num23z3">
    <w:name w:val="WW8Num23z3"/>
    <w:rsid w:val="00BF0A5B"/>
  </w:style>
  <w:style w:type="character" w:customStyle="1" w:styleId="WW8Num23z4">
    <w:name w:val="WW8Num23z4"/>
    <w:rsid w:val="00BF0A5B"/>
  </w:style>
  <w:style w:type="character" w:customStyle="1" w:styleId="WW8Num23z5">
    <w:name w:val="WW8Num23z5"/>
    <w:rsid w:val="00BF0A5B"/>
  </w:style>
  <w:style w:type="character" w:customStyle="1" w:styleId="WW8Num23z6">
    <w:name w:val="WW8Num23z6"/>
    <w:rsid w:val="00BF0A5B"/>
  </w:style>
  <w:style w:type="character" w:customStyle="1" w:styleId="WW8Num23z7">
    <w:name w:val="WW8Num23z7"/>
    <w:rsid w:val="00BF0A5B"/>
  </w:style>
  <w:style w:type="character" w:customStyle="1" w:styleId="WW8Num23z8">
    <w:name w:val="WW8Num23z8"/>
    <w:rsid w:val="00BF0A5B"/>
  </w:style>
  <w:style w:type="character" w:customStyle="1" w:styleId="WW8Num24z0">
    <w:name w:val="WW8Num24z0"/>
    <w:rsid w:val="00BF0A5B"/>
    <w:rPr>
      <w:rFonts w:ascii="Arial" w:hAnsi="Arial" w:cs="Arial"/>
      <w:b/>
      <w:bCs/>
      <w:sz w:val="22"/>
      <w:szCs w:val="22"/>
    </w:rPr>
  </w:style>
  <w:style w:type="character" w:customStyle="1" w:styleId="WW8Num24z1">
    <w:name w:val="WW8Num24z1"/>
    <w:rsid w:val="00BF0A5B"/>
  </w:style>
  <w:style w:type="character" w:customStyle="1" w:styleId="WW8Num24z2">
    <w:name w:val="WW8Num24z2"/>
    <w:rsid w:val="00BF0A5B"/>
  </w:style>
  <w:style w:type="character" w:customStyle="1" w:styleId="WW8Num24z3">
    <w:name w:val="WW8Num24z3"/>
    <w:rsid w:val="00BF0A5B"/>
  </w:style>
  <w:style w:type="character" w:customStyle="1" w:styleId="WW8Num24z4">
    <w:name w:val="WW8Num24z4"/>
    <w:rsid w:val="00BF0A5B"/>
  </w:style>
  <w:style w:type="character" w:customStyle="1" w:styleId="WW8Num24z5">
    <w:name w:val="WW8Num24z5"/>
    <w:rsid w:val="00BF0A5B"/>
  </w:style>
  <w:style w:type="character" w:customStyle="1" w:styleId="WW8Num24z6">
    <w:name w:val="WW8Num24z6"/>
    <w:rsid w:val="00BF0A5B"/>
  </w:style>
  <w:style w:type="character" w:customStyle="1" w:styleId="WW8Num24z7">
    <w:name w:val="WW8Num24z7"/>
    <w:rsid w:val="00BF0A5B"/>
  </w:style>
  <w:style w:type="character" w:customStyle="1" w:styleId="WW8Num24z8">
    <w:name w:val="WW8Num24z8"/>
    <w:rsid w:val="00BF0A5B"/>
  </w:style>
  <w:style w:type="character" w:customStyle="1" w:styleId="WW8Num25z0">
    <w:name w:val="WW8Num25z0"/>
    <w:rsid w:val="00BF0A5B"/>
    <w:rPr>
      <w:rFonts w:ascii="Arial" w:hAnsi="Arial" w:cs="Arial"/>
      <w:b/>
      <w:color w:val="000000"/>
      <w:sz w:val="22"/>
    </w:rPr>
  </w:style>
  <w:style w:type="character" w:customStyle="1" w:styleId="WW8Num25z1">
    <w:name w:val="WW8Num25z1"/>
    <w:rsid w:val="00BF0A5B"/>
  </w:style>
  <w:style w:type="character" w:customStyle="1" w:styleId="WW8Num25z2">
    <w:name w:val="WW8Num25z2"/>
    <w:rsid w:val="00BF0A5B"/>
  </w:style>
  <w:style w:type="character" w:customStyle="1" w:styleId="WW8Num25z3">
    <w:name w:val="WW8Num25z3"/>
    <w:rsid w:val="00BF0A5B"/>
  </w:style>
  <w:style w:type="character" w:customStyle="1" w:styleId="WW8Num25z4">
    <w:name w:val="WW8Num25z4"/>
    <w:rsid w:val="00BF0A5B"/>
  </w:style>
  <w:style w:type="character" w:customStyle="1" w:styleId="WW8Num25z5">
    <w:name w:val="WW8Num25z5"/>
    <w:rsid w:val="00BF0A5B"/>
  </w:style>
  <w:style w:type="character" w:customStyle="1" w:styleId="WW8Num25z6">
    <w:name w:val="WW8Num25z6"/>
    <w:rsid w:val="00BF0A5B"/>
  </w:style>
  <w:style w:type="character" w:customStyle="1" w:styleId="WW8Num25z7">
    <w:name w:val="WW8Num25z7"/>
    <w:rsid w:val="00BF0A5B"/>
  </w:style>
  <w:style w:type="character" w:customStyle="1" w:styleId="WW8Num25z8">
    <w:name w:val="WW8Num25z8"/>
    <w:rsid w:val="00BF0A5B"/>
  </w:style>
  <w:style w:type="character" w:customStyle="1" w:styleId="WW8Num26z0">
    <w:name w:val="WW8Num26z0"/>
    <w:rsid w:val="00BF0A5B"/>
    <w:rPr>
      <w:rFonts w:ascii="Times New Roman" w:hAnsi="Times New Roman" w:cs="Times New Roman"/>
      <w:b w:val="0"/>
      <w:bCs w:val="0"/>
    </w:rPr>
  </w:style>
  <w:style w:type="character" w:customStyle="1" w:styleId="WW8Num27z0">
    <w:name w:val="WW8Num27z0"/>
    <w:rsid w:val="00BF0A5B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28z0">
    <w:name w:val="WW8Num28z0"/>
    <w:rsid w:val="00BF0A5B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sid w:val="00BF0A5B"/>
  </w:style>
  <w:style w:type="character" w:customStyle="1" w:styleId="WW8Num28z2">
    <w:name w:val="WW8Num28z2"/>
    <w:rsid w:val="00BF0A5B"/>
  </w:style>
  <w:style w:type="character" w:customStyle="1" w:styleId="WW8Num28z3">
    <w:name w:val="WW8Num28z3"/>
    <w:rsid w:val="00BF0A5B"/>
  </w:style>
  <w:style w:type="character" w:customStyle="1" w:styleId="WW8Num28z4">
    <w:name w:val="WW8Num28z4"/>
    <w:rsid w:val="00BF0A5B"/>
  </w:style>
  <w:style w:type="character" w:customStyle="1" w:styleId="WW8Num28z5">
    <w:name w:val="WW8Num28z5"/>
    <w:rsid w:val="00BF0A5B"/>
  </w:style>
  <w:style w:type="character" w:customStyle="1" w:styleId="WW8Num28z6">
    <w:name w:val="WW8Num28z6"/>
    <w:rsid w:val="00BF0A5B"/>
  </w:style>
  <w:style w:type="character" w:customStyle="1" w:styleId="WW8Num28z7">
    <w:name w:val="WW8Num28z7"/>
    <w:rsid w:val="00BF0A5B"/>
  </w:style>
  <w:style w:type="character" w:customStyle="1" w:styleId="WW8Num28z8">
    <w:name w:val="WW8Num28z8"/>
    <w:rsid w:val="00BF0A5B"/>
  </w:style>
  <w:style w:type="character" w:customStyle="1" w:styleId="WW8Num29z0">
    <w:name w:val="WW8Num29z0"/>
    <w:rsid w:val="00BF0A5B"/>
  </w:style>
  <w:style w:type="character" w:customStyle="1" w:styleId="WW8Num29z1">
    <w:name w:val="WW8Num29z1"/>
    <w:rsid w:val="00BF0A5B"/>
  </w:style>
  <w:style w:type="character" w:customStyle="1" w:styleId="WW8Num29z2">
    <w:name w:val="WW8Num29z2"/>
    <w:rsid w:val="00BF0A5B"/>
  </w:style>
  <w:style w:type="character" w:customStyle="1" w:styleId="WW8Num29z3">
    <w:name w:val="WW8Num29z3"/>
    <w:rsid w:val="00BF0A5B"/>
  </w:style>
  <w:style w:type="character" w:customStyle="1" w:styleId="WW8Num29z4">
    <w:name w:val="WW8Num29z4"/>
    <w:rsid w:val="00BF0A5B"/>
  </w:style>
  <w:style w:type="character" w:customStyle="1" w:styleId="WW8Num29z5">
    <w:name w:val="WW8Num29z5"/>
    <w:rsid w:val="00BF0A5B"/>
  </w:style>
  <w:style w:type="character" w:customStyle="1" w:styleId="WW8Num29z6">
    <w:name w:val="WW8Num29z6"/>
    <w:rsid w:val="00BF0A5B"/>
  </w:style>
  <w:style w:type="character" w:customStyle="1" w:styleId="WW8Num29z7">
    <w:name w:val="WW8Num29z7"/>
    <w:rsid w:val="00BF0A5B"/>
  </w:style>
  <w:style w:type="character" w:customStyle="1" w:styleId="WW8Num29z8">
    <w:name w:val="WW8Num29z8"/>
    <w:rsid w:val="00BF0A5B"/>
  </w:style>
  <w:style w:type="character" w:customStyle="1" w:styleId="WW8Num30z0">
    <w:name w:val="WW8Num30z0"/>
    <w:rsid w:val="00BF0A5B"/>
    <w:rPr>
      <w:rFonts w:ascii="Times New Roman" w:hAnsi="Times New Roman" w:cs="Times New Roman"/>
      <w:b w:val="0"/>
      <w:bCs w:val="0"/>
    </w:rPr>
  </w:style>
  <w:style w:type="character" w:customStyle="1" w:styleId="WW8Num31z0">
    <w:name w:val="WW8Num31z0"/>
    <w:rsid w:val="00BF0A5B"/>
    <w:rPr>
      <w:rFonts w:ascii="Times New Roman" w:hAnsi="Times New Roman" w:cs="Times New Roman"/>
      <w:b w:val="0"/>
      <w:bCs w:val="0"/>
    </w:rPr>
  </w:style>
  <w:style w:type="character" w:customStyle="1" w:styleId="WW8Num17z2">
    <w:name w:val="WW8Num17z2"/>
    <w:rsid w:val="00BF0A5B"/>
  </w:style>
  <w:style w:type="character" w:customStyle="1" w:styleId="WW8Num17z3">
    <w:name w:val="WW8Num17z3"/>
    <w:rsid w:val="00BF0A5B"/>
  </w:style>
  <w:style w:type="character" w:customStyle="1" w:styleId="WW8Num17z4">
    <w:name w:val="WW8Num17z4"/>
    <w:rsid w:val="00BF0A5B"/>
  </w:style>
  <w:style w:type="character" w:customStyle="1" w:styleId="WW8Num17z5">
    <w:name w:val="WW8Num17z5"/>
    <w:rsid w:val="00BF0A5B"/>
  </w:style>
  <w:style w:type="character" w:customStyle="1" w:styleId="WW8Num17z6">
    <w:name w:val="WW8Num17z6"/>
    <w:rsid w:val="00BF0A5B"/>
  </w:style>
  <w:style w:type="character" w:customStyle="1" w:styleId="WW8Num17z7">
    <w:name w:val="WW8Num17z7"/>
    <w:rsid w:val="00BF0A5B"/>
  </w:style>
  <w:style w:type="character" w:customStyle="1" w:styleId="WW8Num17z8">
    <w:name w:val="WW8Num17z8"/>
    <w:rsid w:val="00BF0A5B"/>
  </w:style>
  <w:style w:type="character" w:customStyle="1" w:styleId="WW8Num21z2">
    <w:name w:val="WW8Num21z2"/>
    <w:rsid w:val="00BF0A5B"/>
  </w:style>
  <w:style w:type="character" w:customStyle="1" w:styleId="WW8Num21z3">
    <w:name w:val="WW8Num21z3"/>
    <w:rsid w:val="00BF0A5B"/>
  </w:style>
  <w:style w:type="character" w:customStyle="1" w:styleId="WW8Num21z4">
    <w:name w:val="WW8Num21z4"/>
    <w:rsid w:val="00BF0A5B"/>
  </w:style>
  <w:style w:type="character" w:customStyle="1" w:styleId="WW8Num21z5">
    <w:name w:val="WW8Num21z5"/>
    <w:rsid w:val="00BF0A5B"/>
  </w:style>
  <w:style w:type="character" w:customStyle="1" w:styleId="WW8Num21z6">
    <w:name w:val="WW8Num21z6"/>
    <w:rsid w:val="00BF0A5B"/>
  </w:style>
  <w:style w:type="character" w:customStyle="1" w:styleId="WW8Num21z7">
    <w:name w:val="WW8Num21z7"/>
    <w:rsid w:val="00BF0A5B"/>
  </w:style>
  <w:style w:type="character" w:customStyle="1" w:styleId="WW8Num21z8">
    <w:name w:val="WW8Num21z8"/>
    <w:rsid w:val="00BF0A5B"/>
  </w:style>
  <w:style w:type="character" w:customStyle="1" w:styleId="WW8Num26z1">
    <w:name w:val="WW8Num26z1"/>
    <w:rsid w:val="00BF0A5B"/>
  </w:style>
  <w:style w:type="character" w:customStyle="1" w:styleId="WW8Num26z2">
    <w:name w:val="WW8Num26z2"/>
    <w:rsid w:val="00BF0A5B"/>
  </w:style>
  <w:style w:type="character" w:customStyle="1" w:styleId="WW8Num26z3">
    <w:name w:val="WW8Num26z3"/>
    <w:rsid w:val="00BF0A5B"/>
  </w:style>
  <w:style w:type="character" w:customStyle="1" w:styleId="WW8Num26z4">
    <w:name w:val="WW8Num26z4"/>
    <w:rsid w:val="00BF0A5B"/>
  </w:style>
  <w:style w:type="character" w:customStyle="1" w:styleId="WW8Num26z5">
    <w:name w:val="WW8Num26z5"/>
    <w:rsid w:val="00BF0A5B"/>
  </w:style>
  <w:style w:type="character" w:customStyle="1" w:styleId="WW8Num26z6">
    <w:name w:val="WW8Num26z6"/>
    <w:rsid w:val="00BF0A5B"/>
  </w:style>
  <w:style w:type="character" w:customStyle="1" w:styleId="WW8Num26z7">
    <w:name w:val="WW8Num26z7"/>
    <w:rsid w:val="00BF0A5B"/>
  </w:style>
  <w:style w:type="character" w:customStyle="1" w:styleId="WW8Num26z8">
    <w:name w:val="WW8Num26z8"/>
    <w:rsid w:val="00BF0A5B"/>
  </w:style>
  <w:style w:type="character" w:customStyle="1" w:styleId="WW8Num27z1">
    <w:name w:val="WW8Num27z1"/>
    <w:rsid w:val="00BF0A5B"/>
  </w:style>
  <w:style w:type="character" w:customStyle="1" w:styleId="WW8Num27z2">
    <w:name w:val="WW8Num27z2"/>
    <w:rsid w:val="00BF0A5B"/>
  </w:style>
  <w:style w:type="character" w:customStyle="1" w:styleId="WW8Num27z3">
    <w:name w:val="WW8Num27z3"/>
    <w:rsid w:val="00BF0A5B"/>
  </w:style>
  <w:style w:type="character" w:customStyle="1" w:styleId="WW8Num27z4">
    <w:name w:val="WW8Num27z4"/>
    <w:rsid w:val="00BF0A5B"/>
  </w:style>
  <w:style w:type="character" w:customStyle="1" w:styleId="WW8Num27z5">
    <w:name w:val="WW8Num27z5"/>
    <w:rsid w:val="00BF0A5B"/>
  </w:style>
  <w:style w:type="character" w:customStyle="1" w:styleId="WW8Num27z6">
    <w:name w:val="WW8Num27z6"/>
    <w:rsid w:val="00BF0A5B"/>
  </w:style>
  <w:style w:type="character" w:customStyle="1" w:styleId="WW8Num27z7">
    <w:name w:val="WW8Num27z7"/>
    <w:rsid w:val="00BF0A5B"/>
  </w:style>
  <w:style w:type="character" w:customStyle="1" w:styleId="WW8Num27z8">
    <w:name w:val="WW8Num27z8"/>
    <w:rsid w:val="00BF0A5B"/>
  </w:style>
  <w:style w:type="character" w:customStyle="1" w:styleId="WW8Num4z3">
    <w:name w:val="WW8Num4z3"/>
    <w:rsid w:val="00BF0A5B"/>
  </w:style>
  <w:style w:type="character" w:customStyle="1" w:styleId="WW8Num4z4">
    <w:name w:val="WW8Num4z4"/>
    <w:rsid w:val="00BF0A5B"/>
  </w:style>
  <w:style w:type="character" w:customStyle="1" w:styleId="WW8Num4z5">
    <w:name w:val="WW8Num4z5"/>
    <w:rsid w:val="00BF0A5B"/>
  </w:style>
  <w:style w:type="character" w:customStyle="1" w:styleId="WW8Num4z6">
    <w:name w:val="WW8Num4z6"/>
    <w:rsid w:val="00BF0A5B"/>
  </w:style>
  <w:style w:type="character" w:customStyle="1" w:styleId="WW8Num4z7">
    <w:name w:val="WW8Num4z7"/>
    <w:rsid w:val="00BF0A5B"/>
  </w:style>
  <w:style w:type="character" w:customStyle="1" w:styleId="WW8Num4z8">
    <w:name w:val="WW8Num4z8"/>
    <w:rsid w:val="00BF0A5B"/>
  </w:style>
  <w:style w:type="character" w:customStyle="1" w:styleId="WW8Num30z1">
    <w:name w:val="WW8Num30z1"/>
    <w:rsid w:val="00BF0A5B"/>
  </w:style>
  <w:style w:type="character" w:customStyle="1" w:styleId="WW8Num30z2">
    <w:name w:val="WW8Num30z2"/>
    <w:rsid w:val="00BF0A5B"/>
  </w:style>
  <w:style w:type="character" w:customStyle="1" w:styleId="WW8Num30z3">
    <w:name w:val="WW8Num30z3"/>
    <w:rsid w:val="00BF0A5B"/>
  </w:style>
  <w:style w:type="character" w:customStyle="1" w:styleId="WW8Num30z4">
    <w:name w:val="WW8Num30z4"/>
    <w:rsid w:val="00BF0A5B"/>
  </w:style>
  <w:style w:type="character" w:customStyle="1" w:styleId="WW8Num30z5">
    <w:name w:val="WW8Num30z5"/>
    <w:rsid w:val="00BF0A5B"/>
  </w:style>
  <w:style w:type="character" w:customStyle="1" w:styleId="WW8Num30z6">
    <w:name w:val="WW8Num30z6"/>
    <w:rsid w:val="00BF0A5B"/>
  </w:style>
  <w:style w:type="character" w:customStyle="1" w:styleId="WW8Num30z7">
    <w:name w:val="WW8Num30z7"/>
    <w:rsid w:val="00BF0A5B"/>
  </w:style>
  <w:style w:type="character" w:customStyle="1" w:styleId="WW8Num30z8">
    <w:name w:val="WW8Num30z8"/>
    <w:rsid w:val="00BF0A5B"/>
  </w:style>
  <w:style w:type="character" w:customStyle="1" w:styleId="WW8Num31z1">
    <w:name w:val="WW8Num31z1"/>
    <w:rsid w:val="00BF0A5B"/>
  </w:style>
  <w:style w:type="character" w:customStyle="1" w:styleId="WW8Num31z2">
    <w:name w:val="WW8Num31z2"/>
    <w:rsid w:val="00BF0A5B"/>
  </w:style>
  <w:style w:type="character" w:customStyle="1" w:styleId="WW8Num31z3">
    <w:name w:val="WW8Num31z3"/>
    <w:rsid w:val="00BF0A5B"/>
  </w:style>
  <w:style w:type="character" w:customStyle="1" w:styleId="WW8Num31z4">
    <w:name w:val="WW8Num31z4"/>
    <w:rsid w:val="00BF0A5B"/>
  </w:style>
  <w:style w:type="character" w:customStyle="1" w:styleId="WW8Num31z5">
    <w:name w:val="WW8Num31z5"/>
    <w:rsid w:val="00BF0A5B"/>
  </w:style>
  <w:style w:type="character" w:customStyle="1" w:styleId="WW8Num31z6">
    <w:name w:val="WW8Num31z6"/>
    <w:rsid w:val="00BF0A5B"/>
  </w:style>
  <w:style w:type="character" w:customStyle="1" w:styleId="WW8Num31z7">
    <w:name w:val="WW8Num31z7"/>
    <w:rsid w:val="00BF0A5B"/>
  </w:style>
  <w:style w:type="character" w:customStyle="1" w:styleId="WW8Num31z8">
    <w:name w:val="WW8Num31z8"/>
    <w:rsid w:val="00BF0A5B"/>
  </w:style>
  <w:style w:type="character" w:customStyle="1" w:styleId="WW8Num32z0">
    <w:name w:val="WW8Num32z0"/>
    <w:rsid w:val="00BF0A5B"/>
    <w:rPr>
      <w:rFonts w:ascii="Arial" w:hAnsi="Arial" w:cs="Arial"/>
      <w:b/>
      <w:color w:val="000000"/>
      <w:sz w:val="22"/>
    </w:rPr>
  </w:style>
  <w:style w:type="character" w:customStyle="1" w:styleId="WW8Num32z1">
    <w:name w:val="WW8Num32z1"/>
    <w:rsid w:val="00BF0A5B"/>
  </w:style>
  <w:style w:type="character" w:customStyle="1" w:styleId="WW8Num32z2">
    <w:name w:val="WW8Num32z2"/>
    <w:rsid w:val="00BF0A5B"/>
  </w:style>
  <w:style w:type="character" w:customStyle="1" w:styleId="WW8Num32z3">
    <w:name w:val="WW8Num32z3"/>
    <w:rsid w:val="00BF0A5B"/>
  </w:style>
  <w:style w:type="character" w:customStyle="1" w:styleId="WW8Num32z4">
    <w:name w:val="WW8Num32z4"/>
    <w:rsid w:val="00BF0A5B"/>
  </w:style>
  <w:style w:type="character" w:customStyle="1" w:styleId="WW8Num32z5">
    <w:name w:val="WW8Num32z5"/>
    <w:rsid w:val="00BF0A5B"/>
  </w:style>
  <w:style w:type="character" w:customStyle="1" w:styleId="WW8Num32z6">
    <w:name w:val="WW8Num32z6"/>
    <w:rsid w:val="00BF0A5B"/>
  </w:style>
  <w:style w:type="character" w:customStyle="1" w:styleId="WW8Num32z7">
    <w:name w:val="WW8Num32z7"/>
    <w:rsid w:val="00BF0A5B"/>
  </w:style>
  <w:style w:type="character" w:customStyle="1" w:styleId="WW8Num32z8">
    <w:name w:val="WW8Num32z8"/>
    <w:rsid w:val="00BF0A5B"/>
  </w:style>
  <w:style w:type="character" w:customStyle="1" w:styleId="WW8Num33z0">
    <w:name w:val="WW8Num33z0"/>
    <w:rsid w:val="00BF0A5B"/>
    <w:rPr>
      <w:rFonts w:ascii="Times New Roman" w:hAnsi="Times New Roman" w:cs="Times New Roman"/>
      <w:b w:val="0"/>
      <w:bCs w:val="0"/>
    </w:rPr>
  </w:style>
  <w:style w:type="character" w:customStyle="1" w:styleId="WW8Num34z0">
    <w:name w:val="WW8Num34z0"/>
    <w:rsid w:val="00BF0A5B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33z1">
    <w:name w:val="WW8Num33z1"/>
    <w:rsid w:val="00BF0A5B"/>
  </w:style>
  <w:style w:type="character" w:customStyle="1" w:styleId="WW8Num33z2">
    <w:name w:val="WW8Num33z2"/>
    <w:rsid w:val="00BF0A5B"/>
  </w:style>
  <w:style w:type="character" w:customStyle="1" w:styleId="WW8Num33z3">
    <w:name w:val="WW8Num33z3"/>
    <w:rsid w:val="00BF0A5B"/>
  </w:style>
  <w:style w:type="character" w:customStyle="1" w:styleId="WW8Num33z4">
    <w:name w:val="WW8Num33z4"/>
    <w:rsid w:val="00BF0A5B"/>
  </w:style>
  <w:style w:type="character" w:customStyle="1" w:styleId="WW8Num33z5">
    <w:name w:val="WW8Num33z5"/>
    <w:rsid w:val="00BF0A5B"/>
  </w:style>
  <w:style w:type="character" w:customStyle="1" w:styleId="WW8Num33z6">
    <w:name w:val="WW8Num33z6"/>
    <w:rsid w:val="00BF0A5B"/>
  </w:style>
  <w:style w:type="character" w:customStyle="1" w:styleId="WW8Num33z7">
    <w:name w:val="WW8Num33z7"/>
    <w:rsid w:val="00BF0A5B"/>
  </w:style>
  <w:style w:type="character" w:customStyle="1" w:styleId="WW8Num33z8">
    <w:name w:val="WW8Num33z8"/>
    <w:rsid w:val="00BF0A5B"/>
  </w:style>
  <w:style w:type="character" w:customStyle="1" w:styleId="WW8Num35z0">
    <w:name w:val="WW8Num35z0"/>
    <w:rsid w:val="00BF0A5B"/>
    <w:rPr>
      <w:rFonts w:ascii="Wingdings" w:eastAsia="Arial" w:hAnsi="Wingdings" w:cs="Wingdings"/>
      <w:color w:val="000000"/>
      <w:sz w:val="24"/>
      <w:szCs w:val="24"/>
      <w:lang w:val="pl-PL"/>
    </w:rPr>
  </w:style>
  <w:style w:type="character" w:customStyle="1" w:styleId="WW8Num5z3">
    <w:name w:val="WW8Num5z3"/>
    <w:rsid w:val="00BF0A5B"/>
  </w:style>
  <w:style w:type="character" w:customStyle="1" w:styleId="WW8Num5z4">
    <w:name w:val="WW8Num5z4"/>
    <w:rsid w:val="00BF0A5B"/>
  </w:style>
  <w:style w:type="character" w:customStyle="1" w:styleId="WW8Num5z5">
    <w:name w:val="WW8Num5z5"/>
    <w:rsid w:val="00BF0A5B"/>
  </w:style>
  <w:style w:type="character" w:customStyle="1" w:styleId="WW8Num5z6">
    <w:name w:val="WW8Num5z6"/>
    <w:rsid w:val="00BF0A5B"/>
  </w:style>
  <w:style w:type="character" w:customStyle="1" w:styleId="WW8Num5z7">
    <w:name w:val="WW8Num5z7"/>
    <w:rsid w:val="00BF0A5B"/>
  </w:style>
  <w:style w:type="character" w:customStyle="1" w:styleId="WW8Num5z8">
    <w:name w:val="WW8Num5z8"/>
    <w:rsid w:val="00BF0A5B"/>
  </w:style>
  <w:style w:type="character" w:customStyle="1" w:styleId="WW8Num34z1">
    <w:name w:val="WW8Num34z1"/>
    <w:rsid w:val="00BF0A5B"/>
  </w:style>
  <w:style w:type="character" w:customStyle="1" w:styleId="WW8Num34z2">
    <w:name w:val="WW8Num34z2"/>
    <w:rsid w:val="00BF0A5B"/>
  </w:style>
  <w:style w:type="character" w:customStyle="1" w:styleId="WW8Num34z3">
    <w:name w:val="WW8Num34z3"/>
    <w:rsid w:val="00BF0A5B"/>
  </w:style>
  <w:style w:type="character" w:customStyle="1" w:styleId="WW8Num34z4">
    <w:name w:val="WW8Num34z4"/>
    <w:rsid w:val="00BF0A5B"/>
  </w:style>
  <w:style w:type="character" w:customStyle="1" w:styleId="WW8Num34z5">
    <w:name w:val="WW8Num34z5"/>
    <w:rsid w:val="00BF0A5B"/>
  </w:style>
  <w:style w:type="character" w:customStyle="1" w:styleId="WW8Num34z6">
    <w:name w:val="WW8Num34z6"/>
    <w:rsid w:val="00BF0A5B"/>
  </w:style>
  <w:style w:type="character" w:customStyle="1" w:styleId="WW8Num34z7">
    <w:name w:val="WW8Num34z7"/>
    <w:rsid w:val="00BF0A5B"/>
  </w:style>
  <w:style w:type="character" w:customStyle="1" w:styleId="WW8Num34z8">
    <w:name w:val="WW8Num34z8"/>
    <w:rsid w:val="00BF0A5B"/>
  </w:style>
  <w:style w:type="character" w:customStyle="1" w:styleId="WW8Num35z1">
    <w:name w:val="WW8Num35z1"/>
    <w:rsid w:val="00BF0A5B"/>
  </w:style>
  <w:style w:type="character" w:customStyle="1" w:styleId="WW8Num35z2">
    <w:name w:val="WW8Num35z2"/>
    <w:rsid w:val="00BF0A5B"/>
  </w:style>
  <w:style w:type="character" w:customStyle="1" w:styleId="WW8Num35z3">
    <w:name w:val="WW8Num35z3"/>
    <w:rsid w:val="00BF0A5B"/>
  </w:style>
  <w:style w:type="character" w:customStyle="1" w:styleId="WW8Num35z4">
    <w:name w:val="WW8Num35z4"/>
    <w:rsid w:val="00BF0A5B"/>
  </w:style>
  <w:style w:type="character" w:customStyle="1" w:styleId="WW8Num35z5">
    <w:name w:val="WW8Num35z5"/>
    <w:rsid w:val="00BF0A5B"/>
  </w:style>
  <w:style w:type="character" w:customStyle="1" w:styleId="WW8Num35z6">
    <w:name w:val="WW8Num35z6"/>
    <w:rsid w:val="00BF0A5B"/>
  </w:style>
  <w:style w:type="character" w:customStyle="1" w:styleId="WW8Num35z7">
    <w:name w:val="WW8Num35z7"/>
    <w:rsid w:val="00BF0A5B"/>
  </w:style>
  <w:style w:type="character" w:customStyle="1" w:styleId="WW8Num35z8">
    <w:name w:val="WW8Num35z8"/>
    <w:rsid w:val="00BF0A5B"/>
  </w:style>
  <w:style w:type="character" w:customStyle="1" w:styleId="WW8Num36z0">
    <w:name w:val="WW8Num36z0"/>
    <w:rsid w:val="00BF0A5B"/>
    <w:rPr>
      <w:rFonts w:ascii="Arial" w:hAnsi="Arial" w:cs="Arial"/>
      <w:sz w:val="22"/>
      <w:szCs w:val="22"/>
    </w:rPr>
  </w:style>
  <w:style w:type="character" w:customStyle="1" w:styleId="WW8Num36z1">
    <w:name w:val="WW8Num36z1"/>
    <w:rsid w:val="00BF0A5B"/>
  </w:style>
  <w:style w:type="character" w:customStyle="1" w:styleId="WW8Num36z2">
    <w:name w:val="WW8Num36z2"/>
    <w:rsid w:val="00BF0A5B"/>
  </w:style>
  <w:style w:type="character" w:customStyle="1" w:styleId="WW8Num36z3">
    <w:name w:val="WW8Num36z3"/>
    <w:rsid w:val="00BF0A5B"/>
  </w:style>
  <w:style w:type="character" w:customStyle="1" w:styleId="WW8Num36z4">
    <w:name w:val="WW8Num36z4"/>
    <w:rsid w:val="00BF0A5B"/>
  </w:style>
  <w:style w:type="character" w:customStyle="1" w:styleId="WW8Num36z5">
    <w:name w:val="WW8Num36z5"/>
    <w:rsid w:val="00BF0A5B"/>
  </w:style>
  <w:style w:type="character" w:customStyle="1" w:styleId="WW8Num36z6">
    <w:name w:val="WW8Num36z6"/>
    <w:rsid w:val="00BF0A5B"/>
  </w:style>
  <w:style w:type="character" w:customStyle="1" w:styleId="WW8Num36z7">
    <w:name w:val="WW8Num36z7"/>
    <w:rsid w:val="00BF0A5B"/>
  </w:style>
  <w:style w:type="character" w:customStyle="1" w:styleId="WW8Num36z8">
    <w:name w:val="WW8Num36z8"/>
    <w:rsid w:val="00BF0A5B"/>
  </w:style>
  <w:style w:type="character" w:customStyle="1" w:styleId="WW8Num37z0">
    <w:name w:val="WW8Num37z0"/>
    <w:rsid w:val="00BF0A5B"/>
    <w:rPr>
      <w:rFonts w:ascii="Arial" w:hAnsi="Arial" w:cs="Arial"/>
      <w:b/>
      <w:color w:val="000000"/>
      <w:sz w:val="22"/>
    </w:rPr>
  </w:style>
  <w:style w:type="character" w:customStyle="1" w:styleId="WW8Num37z1">
    <w:name w:val="WW8Num37z1"/>
    <w:rsid w:val="00BF0A5B"/>
  </w:style>
  <w:style w:type="character" w:customStyle="1" w:styleId="WW8Num37z2">
    <w:name w:val="WW8Num37z2"/>
    <w:rsid w:val="00BF0A5B"/>
  </w:style>
  <w:style w:type="character" w:customStyle="1" w:styleId="WW8Num37z3">
    <w:name w:val="WW8Num37z3"/>
    <w:rsid w:val="00BF0A5B"/>
  </w:style>
  <w:style w:type="character" w:customStyle="1" w:styleId="WW8Num37z4">
    <w:name w:val="WW8Num37z4"/>
    <w:rsid w:val="00BF0A5B"/>
  </w:style>
  <w:style w:type="character" w:customStyle="1" w:styleId="WW8Num37z5">
    <w:name w:val="WW8Num37z5"/>
    <w:rsid w:val="00BF0A5B"/>
  </w:style>
  <w:style w:type="character" w:customStyle="1" w:styleId="WW8Num37z6">
    <w:name w:val="WW8Num37z6"/>
    <w:rsid w:val="00BF0A5B"/>
  </w:style>
  <w:style w:type="character" w:customStyle="1" w:styleId="WW8Num37z7">
    <w:name w:val="WW8Num37z7"/>
    <w:rsid w:val="00BF0A5B"/>
  </w:style>
  <w:style w:type="character" w:customStyle="1" w:styleId="WW8Num37z8">
    <w:name w:val="WW8Num37z8"/>
    <w:rsid w:val="00BF0A5B"/>
  </w:style>
  <w:style w:type="character" w:customStyle="1" w:styleId="WW8Num5z1">
    <w:name w:val="WW8Num5z1"/>
    <w:rsid w:val="00BF0A5B"/>
    <w:rPr>
      <w:rFonts w:ascii="Times New Roman" w:hAnsi="Times New Roman" w:cs="Times New Roman"/>
      <w:color w:val="000000"/>
    </w:rPr>
  </w:style>
  <w:style w:type="character" w:customStyle="1" w:styleId="WW8Num7z3">
    <w:name w:val="WW8Num7z3"/>
    <w:rsid w:val="00BF0A5B"/>
  </w:style>
  <w:style w:type="character" w:customStyle="1" w:styleId="WW8Num7z4">
    <w:name w:val="WW8Num7z4"/>
    <w:rsid w:val="00BF0A5B"/>
  </w:style>
  <w:style w:type="character" w:customStyle="1" w:styleId="WW8Num7z5">
    <w:name w:val="WW8Num7z5"/>
    <w:rsid w:val="00BF0A5B"/>
  </w:style>
  <w:style w:type="character" w:customStyle="1" w:styleId="WW8Num7z6">
    <w:name w:val="WW8Num7z6"/>
    <w:rsid w:val="00BF0A5B"/>
  </w:style>
  <w:style w:type="character" w:customStyle="1" w:styleId="WW8Num7z7">
    <w:name w:val="WW8Num7z7"/>
    <w:rsid w:val="00BF0A5B"/>
  </w:style>
  <w:style w:type="character" w:customStyle="1" w:styleId="WW8Num7z8">
    <w:name w:val="WW8Num7z8"/>
    <w:rsid w:val="00BF0A5B"/>
  </w:style>
  <w:style w:type="character" w:customStyle="1" w:styleId="WW8Num38z0">
    <w:name w:val="WW8Num38z0"/>
    <w:rsid w:val="00BF0A5B"/>
    <w:rPr>
      <w:rFonts w:ascii="Times New Roman" w:eastAsia="SimSun" w:hAnsi="Times New Roman" w:cs="Times New Roman"/>
      <w:b/>
      <w:bCs/>
      <w:color w:val="000000"/>
    </w:rPr>
  </w:style>
  <w:style w:type="character" w:customStyle="1" w:styleId="WW8Num39z0">
    <w:name w:val="WW8Num39z0"/>
    <w:rsid w:val="00BF0A5B"/>
    <w:rPr>
      <w:rFonts w:cs="Times New Roman"/>
      <w:b/>
      <w:bCs/>
      <w:color w:val="000000"/>
    </w:rPr>
  </w:style>
  <w:style w:type="character" w:customStyle="1" w:styleId="WW8Num39z1">
    <w:name w:val="WW8Num39z1"/>
    <w:rsid w:val="00BF0A5B"/>
  </w:style>
  <w:style w:type="character" w:customStyle="1" w:styleId="WW8Num39z2">
    <w:name w:val="WW8Num39z2"/>
    <w:rsid w:val="00BF0A5B"/>
  </w:style>
  <w:style w:type="character" w:customStyle="1" w:styleId="WW8Num39z3">
    <w:name w:val="WW8Num39z3"/>
    <w:rsid w:val="00BF0A5B"/>
  </w:style>
  <w:style w:type="character" w:customStyle="1" w:styleId="WW8Num39z4">
    <w:name w:val="WW8Num39z4"/>
    <w:rsid w:val="00BF0A5B"/>
  </w:style>
  <w:style w:type="character" w:customStyle="1" w:styleId="WW8Num39z5">
    <w:name w:val="WW8Num39z5"/>
    <w:rsid w:val="00BF0A5B"/>
  </w:style>
  <w:style w:type="character" w:customStyle="1" w:styleId="WW8Num39z6">
    <w:name w:val="WW8Num39z6"/>
    <w:rsid w:val="00BF0A5B"/>
  </w:style>
  <w:style w:type="character" w:customStyle="1" w:styleId="WW8Num39z7">
    <w:name w:val="WW8Num39z7"/>
    <w:rsid w:val="00BF0A5B"/>
  </w:style>
  <w:style w:type="character" w:customStyle="1" w:styleId="WW8Num39z8">
    <w:name w:val="WW8Num39z8"/>
    <w:rsid w:val="00BF0A5B"/>
  </w:style>
  <w:style w:type="character" w:customStyle="1" w:styleId="WW8Num40z0">
    <w:name w:val="WW8Num40z0"/>
    <w:rsid w:val="00BF0A5B"/>
    <w:rPr>
      <w:rFonts w:ascii="Symbol" w:hAnsi="Symbol" w:cs="Times New Roman"/>
      <w:b/>
      <w:bCs/>
      <w:color w:val="000000"/>
      <w:sz w:val="24"/>
      <w:szCs w:val="24"/>
    </w:rPr>
  </w:style>
  <w:style w:type="character" w:customStyle="1" w:styleId="WW8Num40z1">
    <w:name w:val="WW8Num40z1"/>
    <w:rsid w:val="00BF0A5B"/>
    <w:rPr>
      <w:rFonts w:ascii="OpenSymbol" w:hAnsi="OpenSymbol" w:cs="OpenSymbol"/>
    </w:rPr>
  </w:style>
  <w:style w:type="character" w:customStyle="1" w:styleId="WW8Num41z0">
    <w:name w:val="WW8Num41z0"/>
    <w:rsid w:val="00BF0A5B"/>
    <w:rPr>
      <w:rFonts w:ascii="Times New Roman" w:hAnsi="Times New Roman" w:cs="Times New Roman"/>
      <w:sz w:val="24"/>
      <w:szCs w:val="24"/>
    </w:rPr>
  </w:style>
  <w:style w:type="character" w:customStyle="1" w:styleId="WW8Num41z1">
    <w:name w:val="WW8Num41z1"/>
    <w:rsid w:val="00BF0A5B"/>
  </w:style>
  <w:style w:type="character" w:customStyle="1" w:styleId="WW8Num41z2">
    <w:name w:val="WW8Num41z2"/>
    <w:rsid w:val="00BF0A5B"/>
  </w:style>
  <w:style w:type="character" w:customStyle="1" w:styleId="WW8Num41z3">
    <w:name w:val="WW8Num41z3"/>
    <w:rsid w:val="00BF0A5B"/>
  </w:style>
  <w:style w:type="character" w:customStyle="1" w:styleId="WW8Num41z4">
    <w:name w:val="WW8Num41z4"/>
    <w:rsid w:val="00BF0A5B"/>
  </w:style>
  <w:style w:type="character" w:customStyle="1" w:styleId="WW8Num41z5">
    <w:name w:val="WW8Num41z5"/>
    <w:rsid w:val="00BF0A5B"/>
  </w:style>
  <w:style w:type="character" w:customStyle="1" w:styleId="WW8Num41z6">
    <w:name w:val="WW8Num41z6"/>
    <w:rsid w:val="00BF0A5B"/>
  </w:style>
  <w:style w:type="character" w:customStyle="1" w:styleId="WW8Num41z7">
    <w:name w:val="WW8Num41z7"/>
    <w:rsid w:val="00BF0A5B"/>
  </w:style>
  <w:style w:type="character" w:customStyle="1" w:styleId="WW8Num41z8">
    <w:name w:val="WW8Num41z8"/>
    <w:rsid w:val="00BF0A5B"/>
  </w:style>
  <w:style w:type="character" w:customStyle="1" w:styleId="WW8Num42z0">
    <w:name w:val="WW8Num42z0"/>
    <w:rsid w:val="00BF0A5B"/>
    <w:rPr>
      <w:rFonts w:ascii="Symbol" w:hAnsi="Symbol" w:cs="Symbol"/>
    </w:rPr>
  </w:style>
  <w:style w:type="character" w:customStyle="1" w:styleId="WW8Num42z1">
    <w:name w:val="WW8Num42z1"/>
    <w:rsid w:val="00BF0A5B"/>
    <w:rPr>
      <w:rFonts w:ascii="Courier New" w:hAnsi="Courier New" w:cs="Courier New"/>
    </w:rPr>
  </w:style>
  <w:style w:type="character" w:customStyle="1" w:styleId="WW8Num42z2">
    <w:name w:val="WW8Num42z2"/>
    <w:rsid w:val="00BF0A5B"/>
    <w:rPr>
      <w:rFonts w:ascii="Wingdings" w:hAnsi="Wingdings" w:cs="Wingdings"/>
    </w:rPr>
  </w:style>
  <w:style w:type="character" w:customStyle="1" w:styleId="WW8Num43z0">
    <w:name w:val="WW8Num43z0"/>
    <w:rsid w:val="00BF0A5B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43z1">
    <w:name w:val="WW8Num43z1"/>
    <w:rsid w:val="00BF0A5B"/>
  </w:style>
  <w:style w:type="character" w:customStyle="1" w:styleId="WW8Num43z2">
    <w:name w:val="WW8Num43z2"/>
    <w:rsid w:val="00BF0A5B"/>
  </w:style>
  <w:style w:type="character" w:customStyle="1" w:styleId="WW8Num43z3">
    <w:name w:val="WW8Num43z3"/>
    <w:rsid w:val="00BF0A5B"/>
  </w:style>
  <w:style w:type="character" w:customStyle="1" w:styleId="WW8Num43z4">
    <w:name w:val="WW8Num43z4"/>
    <w:rsid w:val="00BF0A5B"/>
  </w:style>
  <w:style w:type="character" w:customStyle="1" w:styleId="WW8Num43z5">
    <w:name w:val="WW8Num43z5"/>
    <w:rsid w:val="00BF0A5B"/>
  </w:style>
  <w:style w:type="character" w:customStyle="1" w:styleId="WW8Num43z6">
    <w:name w:val="WW8Num43z6"/>
    <w:rsid w:val="00BF0A5B"/>
  </w:style>
  <w:style w:type="character" w:customStyle="1" w:styleId="WW8Num43z7">
    <w:name w:val="WW8Num43z7"/>
    <w:rsid w:val="00BF0A5B"/>
  </w:style>
  <w:style w:type="character" w:customStyle="1" w:styleId="WW8Num43z8">
    <w:name w:val="WW8Num43z8"/>
    <w:rsid w:val="00BF0A5B"/>
  </w:style>
  <w:style w:type="character" w:customStyle="1" w:styleId="WW8Num44z0">
    <w:name w:val="WW8Num44z0"/>
    <w:rsid w:val="00BF0A5B"/>
    <w:rPr>
      <w:b/>
      <w:bCs/>
      <w:sz w:val="20"/>
      <w:szCs w:val="20"/>
    </w:rPr>
  </w:style>
  <w:style w:type="character" w:customStyle="1" w:styleId="WW8Num44z1">
    <w:name w:val="WW8Num44z1"/>
    <w:rsid w:val="00BF0A5B"/>
  </w:style>
  <w:style w:type="character" w:customStyle="1" w:styleId="WW8Num44z2">
    <w:name w:val="WW8Num44z2"/>
    <w:rsid w:val="00BF0A5B"/>
  </w:style>
  <w:style w:type="character" w:customStyle="1" w:styleId="WW8Num44z3">
    <w:name w:val="WW8Num44z3"/>
    <w:rsid w:val="00BF0A5B"/>
  </w:style>
  <w:style w:type="character" w:customStyle="1" w:styleId="WW8Num44z4">
    <w:name w:val="WW8Num44z4"/>
    <w:rsid w:val="00BF0A5B"/>
  </w:style>
  <w:style w:type="character" w:customStyle="1" w:styleId="WW8Num44z5">
    <w:name w:val="WW8Num44z5"/>
    <w:rsid w:val="00BF0A5B"/>
  </w:style>
  <w:style w:type="character" w:customStyle="1" w:styleId="WW8Num44z6">
    <w:name w:val="WW8Num44z6"/>
    <w:rsid w:val="00BF0A5B"/>
  </w:style>
  <w:style w:type="character" w:customStyle="1" w:styleId="WW8Num44z7">
    <w:name w:val="WW8Num44z7"/>
    <w:rsid w:val="00BF0A5B"/>
  </w:style>
  <w:style w:type="character" w:customStyle="1" w:styleId="WW8Num44z8">
    <w:name w:val="WW8Num44z8"/>
    <w:rsid w:val="00BF0A5B"/>
  </w:style>
  <w:style w:type="character" w:customStyle="1" w:styleId="WW8Num45z0">
    <w:name w:val="WW8Num45z0"/>
    <w:rsid w:val="00BF0A5B"/>
    <w:rPr>
      <w:rFonts w:ascii="Times New Roman" w:hAnsi="Times New Roman" w:cs="Times New Roman"/>
    </w:rPr>
  </w:style>
  <w:style w:type="character" w:customStyle="1" w:styleId="WW8Num45z1">
    <w:name w:val="WW8Num45z1"/>
    <w:rsid w:val="00BF0A5B"/>
  </w:style>
  <w:style w:type="character" w:customStyle="1" w:styleId="WW8Num45z2">
    <w:name w:val="WW8Num45z2"/>
    <w:rsid w:val="00BF0A5B"/>
  </w:style>
  <w:style w:type="character" w:customStyle="1" w:styleId="WW8Num45z3">
    <w:name w:val="WW8Num45z3"/>
    <w:rsid w:val="00BF0A5B"/>
  </w:style>
  <w:style w:type="character" w:customStyle="1" w:styleId="WW8Num45z4">
    <w:name w:val="WW8Num45z4"/>
    <w:rsid w:val="00BF0A5B"/>
  </w:style>
  <w:style w:type="character" w:customStyle="1" w:styleId="WW8Num45z5">
    <w:name w:val="WW8Num45z5"/>
    <w:rsid w:val="00BF0A5B"/>
  </w:style>
  <w:style w:type="character" w:customStyle="1" w:styleId="WW8Num45z6">
    <w:name w:val="WW8Num45z6"/>
    <w:rsid w:val="00BF0A5B"/>
  </w:style>
  <w:style w:type="character" w:customStyle="1" w:styleId="WW8Num45z7">
    <w:name w:val="WW8Num45z7"/>
    <w:rsid w:val="00BF0A5B"/>
  </w:style>
  <w:style w:type="character" w:customStyle="1" w:styleId="WW8Num45z8">
    <w:name w:val="WW8Num45z8"/>
    <w:rsid w:val="00BF0A5B"/>
  </w:style>
  <w:style w:type="character" w:customStyle="1" w:styleId="WW8Num46z0">
    <w:name w:val="WW8Num46z0"/>
    <w:rsid w:val="00BF0A5B"/>
    <w:rPr>
      <w:rFonts w:ascii="Times New Roman" w:hAnsi="Times New Roman" w:cs="Times New Roman"/>
    </w:rPr>
  </w:style>
  <w:style w:type="character" w:customStyle="1" w:styleId="WW8Num46z1">
    <w:name w:val="WW8Num46z1"/>
    <w:rsid w:val="00BF0A5B"/>
  </w:style>
  <w:style w:type="character" w:customStyle="1" w:styleId="WW8Num46z2">
    <w:name w:val="WW8Num46z2"/>
    <w:rsid w:val="00BF0A5B"/>
  </w:style>
  <w:style w:type="character" w:customStyle="1" w:styleId="WW8Num46z3">
    <w:name w:val="WW8Num46z3"/>
    <w:rsid w:val="00BF0A5B"/>
  </w:style>
  <w:style w:type="character" w:customStyle="1" w:styleId="WW8Num46z4">
    <w:name w:val="WW8Num46z4"/>
    <w:rsid w:val="00BF0A5B"/>
  </w:style>
  <w:style w:type="character" w:customStyle="1" w:styleId="WW8Num46z5">
    <w:name w:val="WW8Num46z5"/>
    <w:rsid w:val="00BF0A5B"/>
  </w:style>
  <w:style w:type="character" w:customStyle="1" w:styleId="WW8Num46z6">
    <w:name w:val="WW8Num46z6"/>
    <w:rsid w:val="00BF0A5B"/>
  </w:style>
  <w:style w:type="character" w:customStyle="1" w:styleId="WW8Num46z7">
    <w:name w:val="WW8Num46z7"/>
    <w:rsid w:val="00BF0A5B"/>
  </w:style>
  <w:style w:type="character" w:customStyle="1" w:styleId="WW8Num46z8">
    <w:name w:val="WW8Num46z8"/>
    <w:rsid w:val="00BF0A5B"/>
  </w:style>
  <w:style w:type="character" w:customStyle="1" w:styleId="WW8Num47z0">
    <w:name w:val="WW8Num47z0"/>
    <w:rsid w:val="00BF0A5B"/>
  </w:style>
  <w:style w:type="character" w:customStyle="1" w:styleId="WW8Num47z1">
    <w:name w:val="WW8Num47z1"/>
    <w:rsid w:val="00BF0A5B"/>
  </w:style>
  <w:style w:type="character" w:customStyle="1" w:styleId="WW8Num47z2">
    <w:name w:val="WW8Num47z2"/>
    <w:rsid w:val="00BF0A5B"/>
  </w:style>
  <w:style w:type="character" w:customStyle="1" w:styleId="WW8Num47z3">
    <w:name w:val="WW8Num47z3"/>
    <w:rsid w:val="00BF0A5B"/>
  </w:style>
  <w:style w:type="character" w:customStyle="1" w:styleId="WW8Num47z4">
    <w:name w:val="WW8Num47z4"/>
    <w:rsid w:val="00BF0A5B"/>
  </w:style>
  <w:style w:type="character" w:customStyle="1" w:styleId="WW8Num47z5">
    <w:name w:val="WW8Num47z5"/>
    <w:rsid w:val="00BF0A5B"/>
  </w:style>
  <w:style w:type="character" w:customStyle="1" w:styleId="WW8Num47z6">
    <w:name w:val="WW8Num47z6"/>
    <w:rsid w:val="00BF0A5B"/>
  </w:style>
  <w:style w:type="character" w:customStyle="1" w:styleId="WW8Num47z7">
    <w:name w:val="WW8Num47z7"/>
    <w:rsid w:val="00BF0A5B"/>
  </w:style>
  <w:style w:type="character" w:customStyle="1" w:styleId="WW8Num47z8">
    <w:name w:val="WW8Num47z8"/>
    <w:rsid w:val="00BF0A5B"/>
  </w:style>
  <w:style w:type="character" w:customStyle="1" w:styleId="WW8Num48z0">
    <w:name w:val="WW8Num48z0"/>
    <w:rsid w:val="00BF0A5B"/>
    <w:rPr>
      <w:rFonts w:ascii="Times New Roman" w:hAnsi="Times New Roman" w:cs="Times New Roman"/>
    </w:rPr>
  </w:style>
  <w:style w:type="character" w:customStyle="1" w:styleId="WW8Num48z1">
    <w:name w:val="WW8Num48z1"/>
    <w:rsid w:val="00BF0A5B"/>
  </w:style>
  <w:style w:type="character" w:customStyle="1" w:styleId="WW8Num48z2">
    <w:name w:val="WW8Num48z2"/>
    <w:rsid w:val="00BF0A5B"/>
  </w:style>
  <w:style w:type="character" w:customStyle="1" w:styleId="WW8Num48z3">
    <w:name w:val="WW8Num48z3"/>
    <w:rsid w:val="00BF0A5B"/>
  </w:style>
  <w:style w:type="character" w:customStyle="1" w:styleId="WW8Num48z4">
    <w:name w:val="WW8Num48z4"/>
    <w:rsid w:val="00BF0A5B"/>
  </w:style>
  <w:style w:type="character" w:customStyle="1" w:styleId="WW8Num48z5">
    <w:name w:val="WW8Num48z5"/>
    <w:rsid w:val="00BF0A5B"/>
  </w:style>
  <w:style w:type="character" w:customStyle="1" w:styleId="WW8Num48z6">
    <w:name w:val="WW8Num48z6"/>
    <w:rsid w:val="00BF0A5B"/>
  </w:style>
  <w:style w:type="character" w:customStyle="1" w:styleId="WW8Num48z7">
    <w:name w:val="WW8Num48z7"/>
    <w:rsid w:val="00BF0A5B"/>
  </w:style>
  <w:style w:type="character" w:customStyle="1" w:styleId="WW8Num48z8">
    <w:name w:val="WW8Num48z8"/>
    <w:rsid w:val="00BF0A5B"/>
  </w:style>
  <w:style w:type="character" w:customStyle="1" w:styleId="WW8Num49z0">
    <w:name w:val="WW8Num49z0"/>
    <w:rsid w:val="00BF0A5B"/>
    <w:rPr>
      <w:rFonts w:ascii="Arial" w:hAnsi="Arial" w:cs="Arial"/>
      <w:b w:val="0"/>
      <w:i w:val="0"/>
      <w:sz w:val="22"/>
    </w:rPr>
  </w:style>
  <w:style w:type="character" w:customStyle="1" w:styleId="WW8Num49z1">
    <w:name w:val="WW8Num49z1"/>
    <w:rsid w:val="00BF0A5B"/>
    <w:rPr>
      <w:rFonts w:ascii="Times New Roman" w:hAnsi="Times New Roman" w:cs="Times New Roman"/>
      <w:b w:val="0"/>
      <w:bCs w:val="0"/>
    </w:rPr>
  </w:style>
  <w:style w:type="character" w:customStyle="1" w:styleId="WW8Num50z0">
    <w:name w:val="WW8Num50z0"/>
    <w:rsid w:val="00BF0A5B"/>
    <w:rPr>
      <w:rFonts w:ascii="Arial" w:hAnsi="Arial" w:cs="Arial"/>
      <w:b/>
      <w:sz w:val="22"/>
      <w:szCs w:val="22"/>
    </w:rPr>
  </w:style>
  <w:style w:type="character" w:customStyle="1" w:styleId="WW8Num50z1">
    <w:name w:val="WW8Num50z1"/>
    <w:rsid w:val="00BF0A5B"/>
  </w:style>
  <w:style w:type="character" w:customStyle="1" w:styleId="WW8Num50z2">
    <w:name w:val="WW8Num50z2"/>
    <w:rsid w:val="00BF0A5B"/>
  </w:style>
  <w:style w:type="character" w:customStyle="1" w:styleId="WW8Num50z3">
    <w:name w:val="WW8Num50z3"/>
    <w:rsid w:val="00BF0A5B"/>
  </w:style>
  <w:style w:type="character" w:customStyle="1" w:styleId="WW8Num50z4">
    <w:name w:val="WW8Num50z4"/>
    <w:rsid w:val="00BF0A5B"/>
  </w:style>
  <w:style w:type="character" w:customStyle="1" w:styleId="WW8Num50z5">
    <w:name w:val="WW8Num50z5"/>
    <w:rsid w:val="00BF0A5B"/>
  </w:style>
  <w:style w:type="character" w:customStyle="1" w:styleId="WW8Num50z6">
    <w:name w:val="WW8Num50z6"/>
    <w:rsid w:val="00BF0A5B"/>
  </w:style>
  <w:style w:type="character" w:customStyle="1" w:styleId="WW8Num50z7">
    <w:name w:val="WW8Num50z7"/>
    <w:rsid w:val="00BF0A5B"/>
  </w:style>
  <w:style w:type="character" w:customStyle="1" w:styleId="WW8Num50z8">
    <w:name w:val="WW8Num50z8"/>
    <w:rsid w:val="00BF0A5B"/>
  </w:style>
  <w:style w:type="character" w:customStyle="1" w:styleId="WW8Num51z0">
    <w:name w:val="WW8Num51z0"/>
    <w:rsid w:val="00BF0A5B"/>
    <w:rPr>
      <w:rFonts w:ascii="Arial" w:hAnsi="Arial" w:cs="Arial"/>
      <w:b w:val="0"/>
      <w:i w:val="0"/>
      <w:sz w:val="22"/>
      <w:szCs w:val="22"/>
    </w:rPr>
  </w:style>
  <w:style w:type="character" w:customStyle="1" w:styleId="WW8Num51z1">
    <w:name w:val="WW8Num51z1"/>
    <w:rsid w:val="00BF0A5B"/>
  </w:style>
  <w:style w:type="character" w:customStyle="1" w:styleId="WW8Num51z2">
    <w:name w:val="WW8Num51z2"/>
    <w:rsid w:val="00BF0A5B"/>
  </w:style>
  <w:style w:type="character" w:customStyle="1" w:styleId="WW8Num51z3">
    <w:name w:val="WW8Num51z3"/>
    <w:rsid w:val="00BF0A5B"/>
  </w:style>
  <w:style w:type="character" w:customStyle="1" w:styleId="WW8Num51z4">
    <w:name w:val="WW8Num51z4"/>
    <w:rsid w:val="00BF0A5B"/>
  </w:style>
  <w:style w:type="character" w:customStyle="1" w:styleId="WW8Num51z5">
    <w:name w:val="WW8Num51z5"/>
    <w:rsid w:val="00BF0A5B"/>
  </w:style>
  <w:style w:type="character" w:customStyle="1" w:styleId="WW8Num51z6">
    <w:name w:val="WW8Num51z6"/>
    <w:rsid w:val="00BF0A5B"/>
  </w:style>
  <w:style w:type="character" w:customStyle="1" w:styleId="WW8Num51z7">
    <w:name w:val="WW8Num51z7"/>
    <w:rsid w:val="00BF0A5B"/>
  </w:style>
  <w:style w:type="character" w:customStyle="1" w:styleId="WW8Num51z8">
    <w:name w:val="WW8Num51z8"/>
    <w:rsid w:val="00BF0A5B"/>
  </w:style>
  <w:style w:type="character" w:customStyle="1" w:styleId="WW8Num52z0">
    <w:name w:val="WW8Num52z0"/>
    <w:rsid w:val="00BF0A5B"/>
    <w:rPr>
      <w:rFonts w:ascii="Arial" w:hAnsi="Arial" w:cs="Arial"/>
      <w:sz w:val="22"/>
      <w:szCs w:val="22"/>
    </w:rPr>
  </w:style>
  <w:style w:type="character" w:customStyle="1" w:styleId="WW8Num52z1">
    <w:name w:val="WW8Num52z1"/>
    <w:rsid w:val="00BF0A5B"/>
  </w:style>
  <w:style w:type="character" w:customStyle="1" w:styleId="WW8Num52z2">
    <w:name w:val="WW8Num52z2"/>
    <w:rsid w:val="00BF0A5B"/>
  </w:style>
  <w:style w:type="character" w:customStyle="1" w:styleId="WW8Num52z3">
    <w:name w:val="WW8Num52z3"/>
    <w:rsid w:val="00BF0A5B"/>
  </w:style>
  <w:style w:type="character" w:customStyle="1" w:styleId="WW8Num52z4">
    <w:name w:val="WW8Num52z4"/>
    <w:rsid w:val="00BF0A5B"/>
  </w:style>
  <w:style w:type="character" w:customStyle="1" w:styleId="WW8Num52z5">
    <w:name w:val="WW8Num52z5"/>
    <w:rsid w:val="00BF0A5B"/>
  </w:style>
  <w:style w:type="character" w:customStyle="1" w:styleId="WW8Num52z6">
    <w:name w:val="WW8Num52z6"/>
    <w:rsid w:val="00BF0A5B"/>
  </w:style>
  <w:style w:type="character" w:customStyle="1" w:styleId="WW8Num52z7">
    <w:name w:val="WW8Num52z7"/>
    <w:rsid w:val="00BF0A5B"/>
  </w:style>
  <w:style w:type="character" w:customStyle="1" w:styleId="WW8Num52z8">
    <w:name w:val="WW8Num52z8"/>
    <w:rsid w:val="00BF0A5B"/>
  </w:style>
  <w:style w:type="character" w:customStyle="1" w:styleId="WW8Num53z0">
    <w:name w:val="WW8Num53z0"/>
    <w:rsid w:val="00BF0A5B"/>
    <w:rPr>
      <w:rFonts w:ascii="Arial" w:hAnsi="Arial" w:cs="Arial"/>
      <w:b/>
      <w:color w:val="000000"/>
      <w:sz w:val="22"/>
    </w:rPr>
  </w:style>
  <w:style w:type="character" w:customStyle="1" w:styleId="WW8Num53z1">
    <w:name w:val="WW8Num53z1"/>
    <w:rsid w:val="00BF0A5B"/>
  </w:style>
  <w:style w:type="character" w:customStyle="1" w:styleId="WW8Num53z2">
    <w:name w:val="WW8Num53z2"/>
    <w:rsid w:val="00BF0A5B"/>
  </w:style>
  <w:style w:type="character" w:customStyle="1" w:styleId="WW8Num53z3">
    <w:name w:val="WW8Num53z3"/>
    <w:rsid w:val="00BF0A5B"/>
  </w:style>
  <w:style w:type="character" w:customStyle="1" w:styleId="WW8Num53z4">
    <w:name w:val="WW8Num53z4"/>
    <w:rsid w:val="00BF0A5B"/>
  </w:style>
  <w:style w:type="character" w:customStyle="1" w:styleId="WW8Num53z5">
    <w:name w:val="WW8Num53z5"/>
    <w:rsid w:val="00BF0A5B"/>
  </w:style>
  <w:style w:type="character" w:customStyle="1" w:styleId="WW8Num53z6">
    <w:name w:val="WW8Num53z6"/>
    <w:rsid w:val="00BF0A5B"/>
  </w:style>
  <w:style w:type="character" w:customStyle="1" w:styleId="WW8Num53z7">
    <w:name w:val="WW8Num53z7"/>
    <w:rsid w:val="00BF0A5B"/>
  </w:style>
  <w:style w:type="character" w:customStyle="1" w:styleId="WW8Num53z8">
    <w:name w:val="WW8Num53z8"/>
    <w:rsid w:val="00BF0A5B"/>
  </w:style>
  <w:style w:type="character" w:customStyle="1" w:styleId="WW8Num7z1">
    <w:name w:val="WW8Num7z1"/>
    <w:rsid w:val="00BF0A5B"/>
    <w:rPr>
      <w:color w:val="000000"/>
    </w:rPr>
  </w:style>
  <w:style w:type="character" w:customStyle="1" w:styleId="WW8Num38z1">
    <w:name w:val="WW8Num38z1"/>
    <w:rsid w:val="00BF0A5B"/>
  </w:style>
  <w:style w:type="character" w:customStyle="1" w:styleId="WW8Num38z2">
    <w:name w:val="WW8Num38z2"/>
    <w:rsid w:val="00BF0A5B"/>
  </w:style>
  <w:style w:type="character" w:customStyle="1" w:styleId="WW8Num38z3">
    <w:name w:val="WW8Num38z3"/>
    <w:rsid w:val="00BF0A5B"/>
  </w:style>
  <w:style w:type="character" w:customStyle="1" w:styleId="WW8Num38z4">
    <w:name w:val="WW8Num38z4"/>
    <w:rsid w:val="00BF0A5B"/>
  </w:style>
  <w:style w:type="character" w:customStyle="1" w:styleId="WW8Num38z5">
    <w:name w:val="WW8Num38z5"/>
    <w:rsid w:val="00BF0A5B"/>
  </w:style>
  <w:style w:type="character" w:customStyle="1" w:styleId="WW8Num38z6">
    <w:name w:val="WW8Num38z6"/>
    <w:rsid w:val="00BF0A5B"/>
  </w:style>
  <w:style w:type="character" w:customStyle="1" w:styleId="WW8Num38z7">
    <w:name w:val="WW8Num38z7"/>
    <w:rsid w:val="00BF0A5B"/>
  </w:style>
  <w:style w:type="character" w:customStyle="1" w:styleId="WW8Num38z8">
    <w:name w:val="WW8Num38z8"/>
    <w:rsid w:val="00BF0A5B"/>
  </w:style>
  <w:style w:type="character" w:customStyle="1" w:styleId="WW8Num40z2">
    <w:name w:val="WW8Num40z2"/>
    <w:rsid w:val="00BF0A5B"/>
  </w:style>
  <w:style w:type="character" w:customStyle="1" w:styleId="WW8Num40z3">
    <w:name w:val="WW8Num40z3"/>
    <w:rsid w:val="00BF0A5B"/>
  </w:style>
  <w:style w:type="character" w:customStyle="1" w:styleId="WW8Num40z4">
    <w:name w:val="WW8Num40z4"/>
    <w:rsid w:val="00BF0A5B"/>
  </w:style>
  <w:style w:type="character" w:customStyle="1" w:styleId="WW8Num40z5">
    <w:name w:val="WW8Num40z5"/>
    <w:rsid w:val="00BF0A5B"/>
  </w:style>
  <w:style w:type="character" w:customStyle="1" w:styleId="WW8Num40z6">
    <w:name w:val="WW8Num40z6"/>
    <w:rsid w:val="00BF0A5B"/>
  </w:style>
  <w:style w:type="character" w:customStyle="1" w:styleId="WW8Num40z7">
    <w:name w:val="WW8Num40z7"/>
    <w:rsid w:val="00BF0A5B"/>
  </w:style>
  <w:style w:type="character" w:customStyle="1" w:styleId="WW8Num40z8">
    <w:name w:val="WW8Num40z8"/>
    <w:rsid w:val="00BF0A5B"/>
  </w:style>
  <w:style w:type="character" w:customStyle="1" w:styleId="WW8Num42z3">
    <w:name w:val="WW8Num42z3"/>
    <w:rsid w:val="00BF0A5B"/>
  </w:style>
  <w:style w:type="character" w:customStyle="1" w:styleId="WW8Num42z4">
    <w:name w:val="WW8Num42z4"/>
    <w:rsid w:val="00BF0A5B"/>
  </w:style>
  <w:style w:type="character" w:customStyle="1" w:styleId="WW8Num42z5">
    <w:name w:val="WW8Num42z5"/>
    <w:rsid w:val="00BF0A5B"/>
  </w:style>
  <w:style w:type="character" w:customStyle="1" w:styleId="WW8Num42z6">
    <w:name w:val="WW8Num42z6"/>
    <w:rsid w:val="00BF0A5B"/>
  </w:style>
  <w:style w:type="character" w:customStyle="1" w:styleId="WW8Num42z7">
    <w:name w:val="WW8Num42z7"/>
    <w:rsid w:val="00BF0A5B"/>
  </w:style>
  <w:style w:type="character" w:customStyle="1" w:styleId="WW8Num42z8">
    <w:name w:val="WW8Num42z8"/>
    <w:rsid w:val="00BF0A5B"/>
  </w:style>
  <w:style w:type="character" w:customStyle="1" w:styleId="WW8Num49z2">
    <w:name w:val="WW8Num49z2"/>
    <w:rsid w:val="00BF0A5B"/>
  </w:style>
  <w:style w:type="character" w:customStyle="1" w:styleId="WW8Num49z3">
    <w:name w:val="WW8Num49z3"/>
    <w:rsid w:val="00BF0A5B"/>
  </w:style>
  <w:style w:type="character" w:customStyle="1" w:styleId="WW8Num49z4">
    <w:name w:val="WW8Num49z4"/>
    <w:rsid w:val="00BF0A5B"/>
  </w:style>
  <w:style w:type="character" w:customStyle="1" w:styleId="WW8Num49z5">
    <w:name w:val="WW8Num49z5"/>
    <w:rsid w:val="00BF0A5B"/>
  </w:style>
  <w:style w:type="character" w:customStyle="1" w:styleId="WW8Num49z6">
    <w:name w:val="WW8Num49z6"/>
    <w:rsid w:val="00BF0A5B"/>
  </w:style>
  <w:style w:type="character" w:customStyle="1" w:styleId="WW8Num49z7">
    <w:name w:val="WW8Num49z7"/>
    <w:rsid w:val="00BF0A5B"/>
  </w:style>
  <w:style w:type="character" w:customStyle="1" w:styleId="WW8Num49z8">
    <w:name w:val="WW8Num49z8"/>
    <w:rsid w:val="00BF0A5B"/>
  </w:style>
  <w:style w:type="character" w:customStyle="1" w:styleId="WW8Num54z0">
    <w:name w:val="WW8Num54z0"/>
    <w:rsid w:val="00BF0A5B"/>
  </w:style>
  <w:style w:type="character" w:customStyle="1" w:styleId="WW8Num54z1">
    <w:name w:val="WW8Num54z1"/>
    <w:rsid w:val="00BF0A5B"/>
  </w:style>
  <w:style w:type="character" w:customStyle="1" w:styleId="WW8Num54z2">
    <w:name w:val="WW8Num54z2"/>
    <w:rsid w:val="00BF0A5B"/>
  </w:style>
  <w:style w:type="character" w:customStyle="1" w:styleId="WW8Num54z3">
    <w:name w:val="WW8Num54z3"/>
    <w:rsid w:val="00BF0A5B"/>
  </w:style>
  <w:style w:type="character" w:customStyle="1" w:styleId="WW8Num54z4">
    <w:name w:val="WW8Num54z4"/>
    <w:rsid w:val="00BF0A5B"/>
  </w:style>
  <w:style w:type="character" w:customStyle="1" w:styleId="WW8Num54z5">
    <w:name w:val="WW8Num54z5"/>
    <w:rsid w:val="00BF0A5B"/>
  </w:style>
  <w:style w:type="character" w:customStyle="1" w:styleId="WW8Num54z6">
    <w:name w:val="WW8Num54z6"/>
    <w:rsid w:val="00BF0A5B"/>
  </w:style>
  <w:style w:type="character" w:customStyle="1" w:styleId="WW8Num54z7">
    <w:name w:val="WW8Num54z7"/>
    <w:rsid w:val="00BF0A5B"/>
  </w:style>
  <w:style w:type="character" w:customStyle="1" w:styleId="WW8Num54z8">
    <w:name w:val="WW8Num54z8"/>
    <w:rsid w:val="00BF0A5B"/>
  </w:style>
  <w:style w:type="character" w:customStyle="1" w:styleId="WW8Num55z0">
    <w:name w:val="WW8Num55z0"/>
    <w:rsid w:val="00BF0A5B"/>
  </w:style>
  <w:style w:type="character" w:customStyle="1" w:styleId="WW8Num55z1">
    <w:name w:val="WW8Num55z1"/>
    <w:rsid w:val="00BF0A5B"/>
  </w:style>
  <w:style w:type="character" w:customStyle="1" w:styleId="WW8Num55z2">
    <w:name w:val="WW8Num55z2"/>
    <w:rsid w:val="00BF0A5B"/>
  </w:style>
  <w:style w:type="character" w:customStyle="1" w:styleId="WW8Num55z3">
    <w:name w:val="WW8Num55z3"/>
    <w:rsid w:val="00BF0A5B"/>
  </w:style>
  <w:style w:type="character" w:customStyle="1" w:styleId="WW8Num55z4">
    <w:name w:val="WW8Num55z4"/>
    <w:rsid w:val="00BF0A5B"/>
  </w:style>
  <w:style w:type="character" w:customStyle="1" w:styleId="WW8Num55z5">
    <w:name w:val="WW8Num55z5"/>
    <w:rsid w:val="00BF0A5B"/>
  </w:style>
  <w:style w:type="character" w:customStyle="1" w:styleId="WW8Num55z6">
    <w:name w:val="WW8Num55z6"/>
    <w:rsid w:val="00BF0A5B"/>
  </w:style>
  <w:style w:type="character" w:customStyle="1" w:styleId="WW8Num55z7">
    <w:name w:val="WW8Num55z7"/>
    <w:rsid w:val="00BF0A5B"/>
  </w:style>
  <w:style w:type="character" w:customStyle="1" w:styleId="WW8Num55z8">
    <w:name w:val="WW8Num55z8"/>
    <w:rsid w:val="00BF0A5B"/>
  </w:style>
  <w:style w:type="character" w:customStyle="1" w:styleId="WW8Num56z0">
    <w:name w:val="WW8Num56z0"/>
    <w:rsid w:val="00BF0A5B"/>
  </w:style>
  <w:style w:type="character" w:customStyle="1" w:styleId="WW8Num56z1">
    <w:name w:val="WW8Num56z1"/>
    <w:rsid w:val="00BF0A5B"/>
  </w:style>
  <w:style w:type="character" w:customStyle="1" w:styleId="WW8Num56z2">
    <w:name w:val="WW8Num56z2"/>
    <w:rsid w:val="00BF0A5B"/>
  </w:style>
  <w:style w:type="character" w:customStyle="1" w:styleId="WW8Num56z3">
    <w:name w:val="WW8Num56z3"/>
    <w:rsid w:val="00BF0A5B"/>
  </w:style>
  <w:style w:type="character" w:customStyle="1" w:styleId="WW8Num56z4">
    <w:name w:val="WW8Num56z4"/>
    <w:rsid w:val="00BF0A5B"/>
  </w:style>
  <w:style w:type="character" w:customStyle="1" w:styleId="WW8Num56z5">
    <w:name w:val="WW8Num56z5"/>
    <w:rsid w:val="00BF0A5B"/>
  </w:style>
  <w:style w:type="character" w:customStyle="1" w:styleId="WW8Num56z6">
    <w:name w:val="WW8Num56z6"/>
    <w:rsid w:val="00BF0A5B"/>
  </w:style>
  <w:style w:type="character" w:customStyle="1" w:styleId="WW8Num56z7">
    <w:name w:val="WW8Num56z7"/>
    <w:rsid w:val="00BF0A5B"/>
  </w:style>
  <w:style w:type="character" w:customStyle="1" w:styleId="WW8Num56z8">
    <w:name w:val="WW8Num56z8"/>
    <w:rsid w:val="00BF0A5B"/>
  </w:style>
  <w:style w:type="character" w:customStyle="1" w:styleId="WW8Num57z0">
    <w:name w:val="WW8Num57z0"/>
    <w:rsid w:val="00BF0A5B"/>
  </w:style>
  <w:style w:type="character" w:customStyle="1" w:styleId="WW8Num57z1">
    <w:name w:val="WW8Num57z1"/>
    <w:rsid w:val="00BF0A5B"/>
  </w:style>
  <w:style w:type="character" w:customStyle="1" w:styleId="WW8Num57z2">
    <w:name w:val="WW8Num57z2"/>
    <w:rsid w:val="00BF0A5B"/>
  </w:style>
  <w:style w:type="character" w:customStyle="1" w:styleId="WW8Num57z3">
    <w:name w:val="WW8Num57z3"/>
    <w:rsid w:val="00BF0A5B"/>
  </w:style>
  <w:style w:type="character" w:customStyle="1" w:styleId="WW8Num57z4">
    <w:name w:val="WW8Num57z4"/>
    <w:rsid w:val="00BF0A5B"/>
  </w:style>
  <w:style w:type="character" w:customStyle="1" w:styleId="WW8Num57z5">
    <w:name w:val="WW8Num57z5"/>
    <w:rsid w:val="00BF0A5B"/>
  </w:style>
  <w:style w:type="character" w:customStyle="1" w:styleId="WW8Num57z6">
    <w:name w:val="WW8Num57z6"/>
    <w:rsid w:val="00BF0A5B"/>
  </w:style>
  <w:style w:type="character" w:customStyle="1" w:styleId="WW8Num57z7">
    <w:name w:val="WW8Num57z7"/>
    <w:rsid w:val="00BF0A5B"/>
  </w:style>
  <w:style w:type="character" w:customStyle="1" w:styleId="WW8Num57z8">
    <w:name w:val="WW8Num57z8"/>
    <w:rsid w:val="00BF0A5B"/>
  </w:style>
  <w:style w:type="character" w:customStyle="1" w:styleId="WW8Num58z0">
    <w:name w:val="WW8Num58z0"/>
    <w:rsid w:val="00BF0A5B"/>
    <w:rPr>
      <w:rFonts w:ascii="Arial" w:hAnsi="Arial" w:cs="Arial"/>
      <w:b w:val="0"/>
      <w:i w:val="0"/>
      <w:sz w:val="22"/>
    </w:rPr>
  </w:style>
  <w:style w:type="character" w:customStyle="1" w:styleId="WW8Num58z1">
    <w:name w:val="WW8Num58z1"/>
    <w:rsid w:val="00BF0A5B"/>
    <w:rPr>
      <w:rFonts w:ascii="Times New Roman" w:hAnsi="Times New Roman" w:cs="Times New Roman"/>
      <w:b w:val="0"/>
      <w:bCs w:val="0"/>
    </w:rPr>
  </w:style>
  <w:style w:type="character" w:customStyle="1" w:styleId="WW8Num59z0">
    <w:name w:val="WW8Num59z0"/>
    <w:rsid w:val="00BF0A5B"/>
    <w:rPr>
      <w:rFonts w:ascii="Arial" w:hAnsi="Arial" w:cs="Arial"/>
      <w:b/>
      <w:sz w:val="22"/>
      <w:szCs w:val="22"/>
    </w:rPr>
  </w:style>
  <w:style w:type="character" w:customStyle="1" w:styleId="WW8Num59z1">
    <w:name w:val="WW8Num59z1"/>
    <w:rsid w:val="00BF0A5B"/>
  </w:style>
  <w:style w:type="character" w:customStyle="1" w:styleId="WW8Num59z2">
    <w:name w:val="WW8Num59z2"/>
    <w:rsid w:val="00BF0A5B"/>
  </w:style>
  <w:style w:type="character" w:customStyle="1" w:styleId="WW8Num59z3">
    <w:name w:val="WW8Num59z3"/>
    <w:rsid w:val="00BF0A5B"/>
  </w:style>
  <w:style w:type="character" w:customStyle="1" w:styleId="WW8Num59z4">
    <w:name w:val="WW8Num59z4"/>
    <w:rsid w:val="00BF0A5B"/>
  </w:style>
  <w:style w:type="character" w:customStyle="1" w:styleId="WW8Num59z5">
    <w:name w:val="WW8Num59z5"/>
    <w:rsid w:val="00BF0A5B"/>
  </w:style>
  <w:style w:type="character" w:customStyle="1" w:styleId="WW8Num59z6">
    <w:name w:val="WW8Num59z6"/>
    <w:rsid w:val="00BF0A5B"/>
  </w:style>
  <w:style w:type="character" w:customStyle="1" w:styleId="WW8Num59z7">
    <w:name w:val="WW8Num59z7"/>
    <w:rsid w:val="00BF0A5B"/>
  </w:style>
  <w:style w:type="character" w:customStyle="1" w:styleId="WW8Num59z8">
    <w:name w:val="WW8Num59z8"/>
    <w:rsid w:val="00BF0A5B"/>
  </w:style>
  <w:style w:type="character" w:customStyle="1" w:styleId="WW8Num60z0">
    <w:name w:val="WW8Num60z0"/>
    <w:rsid w:val="00BF0A5B"/>
    <w:rPr>
      <w:rFonts w:ascii="Arial" w:hAnsi="Arial" w:cs="Arial"/>
      <w:b w:val="0"/>
      <w:i w:val="0"/>
      <w:sz w:val="22"/>
      <w:szCs w:val="22"/>
    </w:rPr>
  </w:style>
  <w:style w:type="character" w:customStyle="1" w:styleId="WW8Num60z1">
    <w:name w:val="WW8Num60z1"/>
    <w:rsid w:val="00BF0A5B"/>
  </w:style>
  <w:style w:type="character" w:customStyle="1" w:styleId="WW8Num60z2">
    <w:name w:val="WW8Num60z2"/>
    <w:rsid w:val="00BF0A5B"/>
  </w:style>
  <w:style w:type="character" w:customStyle="1" w:styleId="WW8Num60z3">
    <w:name w:val="WW8Num60z3"/>
    <w:rsid w:val="00BF0A5B"/>
  </w:style>
  <w:style w:type="character" w:customStyle="1" w:styleId="WW8Num60z4">
    <w:name w:val="WW8Num60z4"/>
    <w:rsid w:val="00BF0A5B"/>
  </w:style>
  <w:style w:type="character" w:customStyle="1" w:styleId="WW8Num60z5">
    <w:name w:val="WW8Num60z5"/>
    <w:rsid w:val="00BF0A5B"/>
  </w:style>
  <w:style w:type="character" w:customStyle="1" w:styleId="WW8Num60z6">
    <w:name w:val="WW8Num60z6"/>
    <w:rsid w:val="00BF0A5B"/>
  </w:style>
  <w:style w:type="character" w:customStyle="1" w:styleId="WW8Num60z7">
    <w:name w:val="WW8Num60z7"/>
    <w:rsid w:val="00BF0A5B"/>
  </w:style>
  <w:style w:type="character" w:customStyle="1" w:styleId="WW8Num60z8">
    <w:name w:val="WW8Num60z8"/>
    <w:rsid w:val="00BF0A5B"/>
  </w:style>
  <w:style w:type="character" w:customStyle="1" w:styleId="WW8Num61z0">
    <w:name w:val="WW8Num61z0"/>
    <w:rsid w:val="00BF0A5B"/>
    <w:rPr>
      <w:rFonts w:ascii="Arial" w:hAnsi="Arial" w:cs="Arial"/>
      <w:sz w:val="22"/>
      <w:szCs w:val="22"/>
    </w:rPr>
  </w:style>
  <w:style w:type="character" w:customStyle="1" w:styleId="WW8Num61z1">
    <w:name w:val="WW8Num61z1"/>
    <w:rsid w:val="00BF0A5B"/>
  </w:style>
  <w:style w:type="character" w:customStyle="1" w:styleId="WW8Num61z2">
    <w:name w:val="WW8Num61z2"/>
    <w:rsid w:val="00BF0A5B"/>
  </w:style>
  <w:style w:type="character" w:customStyle="1" w:styleId="WW8Num61z3">
    <w:name w:val="WW8Num61z3"/>
    <w:rsid w:val="00BF0A5B"/>
  </w:style>
  <w:style w:type="character" w:customStyle="1" w:styleId="WW8Num61z4">
    <w:name w:val="WW8Num61z4"/>
    <w:rsid w:val="00BF0A5B"/>
  </w:style>
  <w:style w:type="character" w:customStyle="1" w:styleId="WW8Num61z5">
    <w:name w:val="WW8Num61z5"/>
    <w:rsid w:val="00BF0A5B"/>
  </w:style>
  <w:style w:type="character" w:customStyle="1" w:styleId="WW8Num61z6">
    <w:name w:val="WW8Num61z6"/>
    <w:rsid w:val="00BF0A5B"/>
  </w:style>
  <w:style w:type="character" w:customStyle="1" w:styleId="WW8Num61z7">
    <w:name w:val="WW8Num61z7"/>
    <w:rsid w:val="00BF0A5B"/>
  </w:style>
  <w:style w:type="character" w:customStyle="1" w:styleId="WW8Num61z8">
    <w:name w:val="WW8Num61z8"/>
    <w:rsid w:val="00BF0A5B"/>
  </w:style>
  <w:style w:type="character" w:customStyle="1" w:styleId="WW8Num62z0">
    <w:name w:val="WW8Num62z0"/>
    <w:rsid w:val="00BF0A5B"/>
    <w:rPr>
      <w:rFonts w:ascii="Arial" w:hAnsi="Arial" w:cs="Arial"/>
      <w:b/>
      <w:color w:val="000000"/>
      <w:sz w:val="22"/>
    </w:rPr>
  </w:style>
  <w:style w:type="character" w:customStyle="1" w:styleId="WW8Num62z1">
    <w:name w:val="WW8Num62z1"/>
    <w:rsid w:val="00BF0A5B"/>
  </w:style>
  <w:style w:type="character" w:customStyle="1" w:styleId="WW8Num62z2">
    <w:name w:val="WW8Num62z2"/>
    <w:rsid w:val="00BF0A5B"/>
  </w:style>
  <w:style w:type="character" w:customStyle="1" w:styleId="WW8Num62z3">
    <w:name w:val="WW8Num62z3"/>
    <w:rsid w:val="00BF0A5B"/>
  </w:style>
  <w:style w:type="character" w:customStyle="1" w:styleId="WW8Num62z4">
    <w:name w:val="WW8Num62z4"/>
    <w:rsid w:val="00BF0A5B"/>
  </w:style>
  <w:style w:type="character" w:customStyle="1" w:styleId="WW8Num62z5">
    <w:name w:val="WW8Num62z5"/>
    <w:rsid w:val="00BF0A5B"/>
  </w:style>
  <w:style w:type="character" w:customStyle="1" w:styleId="WW8Num62z6">
    <w:name w:val="WW8Num62z6"/>
    <w:rsid w:val="00BF0A5B"/>
  </w:style>
  <w:style w:type="character" w:customStyle="1" w:styleId="WW8Num62z7">
    <w:name w:val="WW8Num62z7"/>
    <w:rsid w:val="00BF0A5B"/>
  </w:style>
  <w:style w:type="character" w:customStyle="1" w:styleId="WW8Num62z8">
    <w:name w:val="WW8Num62z8"/>
    <w:rsid w:val="00BF0A5B"/>
  </w:style>
  <w:style w:type="character" w:customStyle="1" w:styleId="WW8Num58z2">
    <w:name w:val="WW8Num58z2"/>
    <w:rsid w:val="00BF0A5B"/>
  </w:style>
  <w:style w:type="character" w:customStyle="1" w:styleId="WW8Num58z3">
    <w:name w:val="WW8Num58z3"/>
    <w:rsid w:val="00BF0A5B"/>
  </w:style>
  <w:style w:type="character" w:customStyle="1" w:styleId="WW8Num58z4">
    <w:name w:val="WW8Num58z4"/>
    <w:rsid w:val="00BF0A5B"/>
  </w:style>
  <w:style w:type="character" w:customStyle="1" w:styleId="WW8Num58z5">
    <w:name w:val="WW8Num58z5"/>
    <w:rsid w:val="00BF0A5B"/>
  </w:style>
  <w:style w:type="character" w:customStyle="1" w:styleId="WW8Num58z6">
    <w:name w:val="WW8Num58z6"/>
    <w:rsid w:val="00BF0A5B"/>
  </w:style>
  <w:style w:type="character" w:customStyle="1" w:styleId="WW8Num58z7">
    <w:name w:val="WW8Num58z7"/>
    <w:rsid w:val="00BF0A5B"/>
  </w:style>
  <w:style w:type="character" w:customStyle="1" w:styleId="WW8Num58z8">
    <w:name w:val="WW8Num58z8"/>
    <w:rsid w:val="00BF0A5B"/>
  </w:style>
  <w:style w:type="character" w:customStyle="1" w:styleId="WW8Num7z2">
    <w:name w:val="WW8Num7z2"/>
    <w:rsid w:val="00BF0A5B"/>
    <w:rPr>
      <w:color w:val="000000"/>
    </w:rPr>
  </w:style>
  <w:style w:type="character" w:customStyle="1" w:styleId="Domylnaczcionkaakapitu4">
    <w:name w:val="Domyślna czcionka akapitu4"/>
    <w:rsid w:val="00BF0A5B"/>
  </w:style>
  <w:style w:type="character" w:customStyle="1" w:styleId="Domylnaczcionkaakapitu3">
    <w:name w:val="Domyślna czcionka akapitu3"/>
    <w:rsid w:val="00BF0A5B"/>
  </w:style>
  <w:style w:type="character" w:customStyle="1" w:styleId="Domylnaczcionkaakapitu2">
    <w:name w:val="Domyślna czcionka akapitu2"/>
    <w:rsid w:val="00BF0A5B"/>
  </w:style>
  <w:style w:type="character" w:customStyle="1" w:styleId="WW8Num4z1">
    <w:name w:val="WW8Num4z1"/>
    <w:rsid w:val="00BF0A5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F0A5B"/>
  </w:style>
  <w:style w:type="character" w:styleId="Numerstrony">
    <w:name w:val="page number"/>
    <w:basedOn w:val="Domylnaczcionkaakapitu1"/>
    <w:rsid w:val="00BF0A5B"/>
  </w:style>
  <w:style w:type="character" w:styleId="Hipercze">
    <w:name w:val="Hyperlink"/>
    <w:rsid w:val="00BF0A5B"/>
    <w:rPr>
      <w:color w:val="0000FF"/>
      <w:u w:val="single"/>
    </w:rPr>
  </w:style>
  <w:style w:type="character" w:customStyle="1" w:styleId="text">
    <w:name w:val="text"/>
    <w:basedOn w:val="Domylnaczcionkaakapitu1"/>
    <w:rsid w:val="00BF0A5B"/>
  </w:style>
  <w:style w:type="character" w:customStyle="1" w:styleId="ZnakZnak">
    <w:name w:val="Znak Znak"/>
    <w:rsid w:val="00BF0A5B"/>
    <w:rPr>
      <w:rFonts w:ascii="Arial" w:hAnsi="Arial" w:cs="Arial"/>
      <w:b/>
      <w:bCs/>
      <w:spacing w:val="-6"/>
      <w:sz w:val="36"/>
      <w:szCs w:val="33"/>
      <w:lang w:val="pl-PL" w:bidi="ar-SA"/>
    </w:rPr>
  </w:style>
  <w:style w:type="character" w:customStyle="1" w:styleId="bold1">
    <w:name w:val="bold1"/>
    <w:basedOn w:val="Domylnaczcionkaakapitu1"/>
    <w:rsid w:val="00BF0A5B"/>
  </w:style>
  <w:style w:type="character" w:customStyle="1" w:styleId="Symbolewypunktowania">
    <w:name w:val="Symbole wypunktowania"/>
    <w:rsid w:val="00BF0A5B"/>
    <w:rPr>
      <w:rFonts w:ascii="OpenSymbol" w:eastAsia="OpenSymbol" w:hAnsi="OpenSymbol" w:cs="OpenSymbol"/>
    </w:rPr>
  </w:style>
  <w:style w:type="character" w:customStyle="1" w:styleId="Znakinumeracji">
    <w:name w:val="Znaki numeracji"/>
    <w:rsid w:val="00BF0A5B"/>
    <w:rPr>
      <w:rFonts w:ascii="Times New Roman" w:hAnsi="Times New Roman" w:cs="Times New Roman"/>
      <w:b w:val="0"/>
      <w:bCs w:val="0"/>
    </w:rPr>
  </w:style>
  <w:style w:type="character" w:customStyle="1" w:styleId="RTFNum21">
    <w:name w:val="RTF_Num 2 1"/>
    <w:rsid w:val="00BF0A5B"/>
    <w:rPr>
      <w:color w:val="7F8391"/>
    </w:rPr>
  </w:style>
  <w:style w:type="character" w:customStyle="1" w:styleId="ListLabel3">
    <w:name w:val="ListLabel 3"/>
    <w:rsid w:val="00BF0A5B"/>
    <w:rPr>
      <w:rFonts w:cs="Courier New"/>
    </w:rPr>
  </w:style>
  <w:style w:type="character" w:customStyle="1" w:styleId="ListLabel1">
    <w:name w:val="ListLabel 1"/>
    <w:rsid w:val="00BF0A5B"/>
    <w:rPr>
      <w:rFonts w:cs="Courier New"/>
    </w:rPr>
  </w:style>
  <w:style w:type="character" w:customStyle="1" w:styleId="Znakiprzypiswdolnych">
    <w:name w:val="Znaki przypisów dolnych"/>
    <w:rsid w:val="00BF0A5B"/>
    <w:rPr>
      <w:vertAlign w:val="superscript"/>
    </w:rPr>
  </w:style>
  <w:style w:type="character" w:customStyle="1" w:styleId="FontStyle1843">
    <w:name w:val="Font Style1843"/>
    <w:rsid w:val="00BF0A5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sid w:val="00BF0A5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BF0A5B"/>
    <w:rPr>
      <w:rFonts w:ascii="Segoe UI" w:hAnsi="Segoe UI" w:cs="Segoe UI"/>
      <w:color w:val="000000"/>
      <w:sz w:val="20"/>
      <w:szCs w:val="20"/>
    </w:rPr>
  </w:style>
  <w:style w:type="character" w:styleId="Odwoanieprzypisudolnego">
    <w:name w:val="footnote reference"/>
    <w:uiPriority w:val="99"/>
    <w:rsid w:val="00BF0A5B"/>
    <w:rPr>
      <w:vertAlign w:val="superscript"/>
    </w:rPr>
  </w:style>
  <w:style w:type="character" w:customStyle="1" w:styleId="Znakiprzypiswkocowych">
    <w:name w:val="Znaki przypisów końcowych"/>
    <w:rsid w:val="00BF0A5B"/>
    <w:rPr>
      <w:vertAlign w:val="superscript"/>
    </w:rPr>
  </w:style>
  <w:style w:type="character" w:customStyle="1" w:styleId="WW-Znakiprzypiswkocowych">
    <w:name w:val="WW-Znaki przypisów końcowych"/>
    <w:rsid w:val="00BF0A5B"/>
  </w:style>
  <w:style w:type="character" w:styleId="Odwoanieprzypisukocowego">
    <w:name w:val="endnote reference"/>
    <w:rsid w:val="00BF0A5B"/>
    <w:rPr>
      <w:vertAlign w:val="superscript"/>
    </w:rPr>
  </w:style>
  <w:style w:type="paragraph" w:customStyle="1" w:styleId="Nagwek40">
    <w:name w:val="Nagłówek4"/>
    <w:basedOn w:val="Normalny"/>
    <w:next w:val="Tekstpodstawowy"/>
    <w:rsid w:val="00BF0A5B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rsid w:val="00BF0A5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8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F0A5B"/>
    <w:rPr>
      <w:rFonts w:ascii="Times New Roman" w:eastAsia="Times New Roman" w:hAnsi="Times New Roman" w:cs="Times New Roman"/>
      <w:kern w:val="1"/>
      <w:sz w:val="28"/>
      <w:szCs w:val="24"/>
      <w:lang w:val="x-none" w:eastAsia="zh-CN"/>
    </w:rPr>
  </w:style>
  <w:style w:type="paragraph" w:styleId="Lista">
    <w:name w:val="List"/>
    <w:basedOn w:val="Normalny"/>
    <w:rsid w:val="00BF0A5B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Legenda">
    <w:name w:val="caption"/>
    <w:basedOn w:val="Normalny"/>
    <w:qFormat/>
    <w:rsid w:val="00BF0A5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rsid w:val="00BF0A5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BF0A5B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3">
    <w:name w:val="Podpis3"/>
    <w:basedOn w:val="Normalny"/>
    <w:rsid w:val="00BF0A5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F0A5B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2">
    <w:name w:val="Podpis2"/>
    <w:basedOn w:val="Normalny"/>
    <w:rsid w:val="00BF0A5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Nagwek11">
    <w:name w:val="Nagłówek1"/>
    <w:basedOn w:val="Normalny"/>
    <w:next w:val="Tekstpodstawowy"/>
    <w:rsid w:val="00BF0A5B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Podpis1">
    <w:name w:val="Podpis1"/>
    <w:basedOn w:val="Normalny"/>
    <w:rsid w:val="00BF0A5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BF0A5B"/>
    <w:pPr>
      <w:suppressAutoHyphens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F0A5B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F0A5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F0A5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rsid w:val="00BF0A5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F0A5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F0A5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kern w:val="1"/>
      <w:sz w:val="28"/>
      <w:szCs w:val="24"/>
      <w:lang w:eastAsia="zh-CN"/>
    </w:rPr>
  </w:style>
  <w:style w:type="paragraph" w:customStyle="1" w:styleId="Tekstpodstawowy23">
    <w:name w:val="Tekst podstawowy 23"/>
    <w:basedOn w:val="Normalny"/>
    <w:rsid w:val="00BF0A5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36"/>
      <w:szCs w:val="24"/>
      <w:lang w:eastAsia="zh-CN"/>
    </w:rPr>
  </w:style>
  <w:style w:type="paragraph" w:customStyle="1" w:styleId="Tekstpodstawowy31">
    <w:name w:val="Tekst podstawowy 31"/>
    <w:basedOn w:val="Normalny"/>
    <w:rsid w:val="00BF0A5B"/>
    <w:pPr>
      <w:tabs>
        <w:tab w:val="left" w:pos="8228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BF0A5B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paragraph" w:styleId="Tekstdymka">
    <w:name w:val="Balloon Text"/>
    <w:basedOn w:val="Normalny"/>
    <w:link w:val="TekstdymkaZnak"/>
    <w:rsid w:val="00BF0A5B"/>
    <w:pPr>
      <w:suppressAutoHyphens/>
      <w:spacing w:after="0" w:line="240" w:lineRule="auto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rsid w:val="00BF0A5B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rsid w:val="00BF0A5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ProPublico">
    <w:name w:val="ProPublico"/>
    <w:rsid w:val="00BF0A5B"/>
    <w:pPr>
      <w:suppressAutoHyphens/>
      <w:spacing w:after="0" w:line="360" w:lineRule="auto"/>
    </w:pPr>
    <w:rPr>
      <w:rFonts w:ascii="Arial" w:eastAsia="Times New Roman" w:hAnsi="Arial" w:cs="Arial"/>
      <w:kern w:val="1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BF0A5B"/>
    <w:pPr>
      <w:widowControl w:val="0"/>
      <w:suppressAutoHyphens/>
      <w:autoSpaceDE w:val="0"/>
      <w:spacing w:before="120" w:after="0" w:line="240" w:lineRule="auto"/>
      <w:jc w:val="center"/>
    </w:pPr>
    <w:rPr>
      <w:rFonts w:ascii="Arial" w:eastAsia="Times New Roman" w:hAnsi="Arial" w:cs="Arial"/>
      <w:b/>
      <w:bCs/>
      <w:spacing w:val="-6"/>
      <w:kern w:val="1"/>
      <w:sz w:val="36"/>
      <w:szCs w:val="33"/>
      <w:lang w:eastAsia="zh-CN"/>
    </w:rPr>
  </w:style>
  <w:style w:type="character" w:customStyle="1" w:styleId="PodtytuZnak">
    <w:name w:val="Podtytuł Znak"/>
    <w:basedOn w:val="Domylnaczcionkaakapitu"/>
    <w:link w:val="Podtytu"/>
    <w:rsid w:val="00BF0A5B"/>
    <w:rPr>
      <w:rFonts w:ascii="Arial" w:eastAsia="Times New Roman" w:hAnsi="Arial" w:cs="Arial"/>
      <w:b/>
      <w:bCs/>
      <w:spacing w:val="-6"/>
      <w:kern w:val="1"/>
      <w:sz w:val="36"/>
      <w:szCs w:val="33"/>
      <w:lang w:eastAsia="zh-CN"/>
    </w:rPr>
  </w:style>
  <w:style w:type="paragraph" w:customStyle="1" w:styleId="Zwykytekst1">
    <w:name w:val="Zwykły tekst1"/>
    <w:basedOn w:val="Normalny"/>
    <w:rsid w:val="00BF0A5B"/>
    <w:pPr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ytu">
    <w:name w:val="Title"/>
    <w:basedOn w:val="Normalny"/>
    <w:next w:val="Podtytu"/>
    <w:link w:val="TytuZnak"/>
    <w:qFormat/>
    <w:rsid w:val="00BF0A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36"/>
      <w:szCs w:val="20"/>
      <w:lang w:eastAsia="zh-CN"/>
    </w:rPr>
  </w:style>
  <w:style w:type="character" w:customStyle="1" w:styleId="TytuZnak">
    <w:name w:val="Tytuł Znak"/>
    <w:basedOn w:val="Domylnaczcionkaakapitu"/>
    <w:link w:val="Tytu"/>
    <w:rsid w:val="00BF0A5B"/>
    <w:rPr>
      <w:rFonts w:ascii="Times New Roman" w:eastAsia="Times New Roman" w:hAnsi="Times New Roman" w:cs="Times New Roman"/>
      <w:b/>
      <w:kern w:val="1"/>
      <w:sz w:val="36"/>
      <w:szCs w:val="20"/>
      <w:lang w:eastAsia="zh-CN"/>
    </w:rPr>
  </w:style>
  <w:style w:type="paragraph" w:customStyle="1" w:styleId="Tekstpodstawowy21">
    <w:name w:val="Tekst podstawowy 21"/>
    <w:basedOn w:val="Normalny"/>
    <w:rsid w:val="00BF0A5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2">
    <w:name w:val="Tekst podstawowy 22"/>
    <w:basedOn w:val="Normalny"/>
    <w:rsid w:val="00BF0A5B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paragraph" w:customStyle="1" w:styleId="Standardowy0">
    <w:name w:val="Standardowy.+"/>
    <w:rsid w:val="00BF0A5B"/>
    <w:pPr>
      <w:suppressAutoHyphens/>
      <w:spacing w:after="0" w:line="240" w:lineRule="auto"/>
    </w:pPr>
    <w:rPr>
      <w:rFonts w:ascii="Arial" w:eastAsia="Batang" w:hAnsi="Arial" w:cs="Arial"/>
      <w:kern w:val="1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BF0A5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Nagwektabeli">
    <w:name w:val="Nagłówek tabeli"/>
    <w:basedOn w:val="Zawartotabeli"/>
    <w:rsid w:val="00BF0A5B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BF0A5B"/>
    <w:pPr>
      <w:suppressAutoHyphens/>
      <w:spacing w:before="100" w:after="100" w:line="240" w:lineRule="auto"/>
    </w:pPr>
    <w:rPr>
      <w:rFonts w:ascii="Times New Roman" w:eastAsia="Batang" w:hAnsi="Times New Roman" w:cs="Arial"/>
      <w:kern w:val="1"/>
      <w:sz w:val="24"/>
      <w:szCs w:val="24"/>
      <w:lang w:eastAsia="zh-CN"/>
    </w:rPr>
  </w:style>
  <w:style w:type="paragraph" w:customStyle="1" w:styleId="lit">
    <w:name w:val="lit"/>
    <w:basedOn w:val="Normalny"/>
    <w:rsid w:val="00BF0A5B"/>
    <w:pPr>
      <w:suppressAutoHyphens/>
      <w:overflowPunct w:val="0"/>
      <w:spacing w:before="60" w:after="60" w:line="240" w:lineRule="auto"/>
      <w:ind w:left="1281" w:hanging="272"/>
      <w:jc w:val="both"/>
    </w:pPr>
    <w:rPr>
      <w:rFonts w:ascii="Times New Roman" w:eastAsia="Batang" w:hAnsi="Times New Roman" w:cs="Times New Roman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rsid w:val="00BF0A5B"/>
  </w:style>
  <w:style w:type="paragraph" w:customStyle="1" w:styleId="Nagwek10">
    <w:name w:val="Nagłówek 10"/>
    <w:basedOn w:val="Nagwek11"/>
    <w:next w:val="Tekstpodstawowy"/>
    <w:rsid w:val="00BF0A5B"/>
    <w:pPr>
      <w:numPr>
        <w:numId w:val="2"/>
      </w:numPr>
    </w:pPr>
    <w:rPr>
      <w:b/>
      <w:bCs/>
      <w:sz w:val="21"/>
      <w:szCs w:val="21"/>
    </w:rPr>
  </w:style>
  <w:style w:type="paragraph" w:customStyle="1" w:styleId="NormalnyWeb1">
    <w:name w:val="Normalny (Web)1"/>
    <w:basedOn w:val="Normalny"/>
    <w:rsid w:val="00BF0A5B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F0A5B"/>
    <w:pPr>
      <w:suppressAutoHyphens/>
      <w:spacing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BF0A5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qFormat/>
    <w:rsid w:val="00BF0A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Bezodstpw1">
    <w:name w:val="Bez odstępów1"/>
    <w:rsid w:val="00BF0A5B"/>
    <w:pPr>
      <w:suppressAutoHyphens/>
      <w:spacing w:before="200" w:after="200" w:line="276" w:lineRule="auto"/>
    </w:pPr>
    <w:rPr>
      <w:rFonts w:ascii="Verdana" w:eastAsia="Times New Roman" w:hAnsi="Verdana" w:cs="Verdana"/>
      <w:kern w:val="1"/>
      <w:lang w:val="en-US" w:eastAsia="zh-CN"/>
    </w:rPr>
  </w:style>
  <w:style w:type="paragraph" w:styleId="Spistreci4">
    <w:name w:val="toc 4"/>
    <w:basedOn w:val="Normalny"/>
    <w:next w:val="Normalny"/>
    <w:rsid w:val="00BF0A5B"/>
    <w:pPr>
      <w:suppressAutoHyphens/>
      <w:spacing w:after="0" w:line="276" w:lineRule="auto"/>
      <w:ind w:hanging="11"/>
      <w:jc w:val="both"/>
      <w:textAlignment w:val="top"/>
    </w:pPr>
    <w:rPr>
      <w:rFonts w:ascii="Arial" w:eastAsia="Times New Roman" w:hAnsi="Arial" w:cs="Arial"/>
      <w:bCs/>
      <w:kern w:val="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BF0A5B"/>
    <w:pPr>
      <w:suppressLineNumbers/>
      <w:suppressAutoHyphens/>
      <w:spacing w:after="0" w:line="240" w:lineRule="auto"/>
      <w:ind w:left="339" w:hanging="339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0A5B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Akapit z listą1,Średnia siatka 1 — akcent 21,sw tekst"/>
    <w:basedOn w:val="Normalny"/>
    <w:link w:val="AkapitzlistZnak"/>
    <w:uiPriority w:val="34"/>
    <w:qFormat/>
    <w:rsid w:val="00BF0A5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kern w:val="1"/>
      <w:lang w:eastAsia="zh-CN"/>
    </w:rPr>
  </w:style>
  <w:style w:type="paragraph" w:customStyle="1" w:styleId="Standard">
    <w:name w:val="Standard"/>
    <w:rsid w:val="00BF0A5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24">
    <w:name w:val="Tekst podstawowy 24"/>
    <w:basedOn w:val="Normalny"/>
    <w:rsid w:val="00BF0A5B"/>
    <w:pPr>
      <w:suppressAutoHyphens/>
      <w:spacing w:after="0" w:line="36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customStyle="1" w:styleId="Style103">
    <w:name w:val="Style103"/>
    <w:basedOn w:val="Normalny"/>
    <w:rsid w:val="00BF0A5B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Style14">
    <w:name w:val="Style14"/>
    <w:basedOn w:val="Normalny"/>
    <w:rsid w:val="00BF0A5B"/>
    <w:pPr>
      <w:widowControl w:val="0"/>
      <w:suppressAutoHyphens/>
      <w:autoSpaceDE w:val="0"/>
      <w:spacing w:after="0" w:line="274" w:lineRule="exact"/>
      <w:ind w:hanging="1800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6">
    <w:name w:val="Style16"/>
    <w:basedOn w:val="Normalny"/>
    <w:rsid w:val="00BF0A5B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Style556">
    <w:name w:val="Style556"/>
    <w:basedOn w:val="Normalny"/>
    <w:rsid w:val="00BF0A5B"/>
    <w:pPr>
      <w:widowControl w:val="0"/>
      <w:suppressAutoHyphens/>
      <w:autoSpaceDE w:val="0"/>
      <w:spacing w:after="0" w:line="240" w:lineRule="auto"/>
    </w:pPr>
    <w:rPr>
      <w:rFonts w:ascii="Segoe UI" w:eastAsia="Times New Roman" w:hAnsi="Segoe UI" w:cs="Segoe UI"/>
      <w:kern w:val="1"/>
      <w:sz w:val="24"/>
      <w:szCs w:val="24"/>
      <w:lang w:eastAsia="zh-CN"/>
    </w:rPr>
  </w:style>
  <w:style w:type="paragraph" w:customStyle="1" w:styleId="Liniapozioma">
    <w:name w:val="Linia pozioma"/>
    <w:basedOn w:val="Normalny"/>
    <w:next w:val="Tekstpodstawowy"/>
    <w:rsid w:val="00BF0A5B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 w:line="240" w:lineRule="auto"/>
    </w:pPr>
    <w:rPr>
      <w:rFonts w:ascii="Times New Roman" w:eastAsia="Times New Roman" w:hAnsi="Times New Roman" w:cs="Times New Roman"/>
      <w:kern w:val="1"/>
      <w:sz w:val="12"/>
      <w:szCs w:val="12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Akapit z listą1 Znak"/>
    <w:link w:val="Akapitzlist"/>
    <w:uiPriority w:val="34"/>
    <w:qFormat/>
    <w:locked/>
    <w:rsid w:val="00BF0A5B"/>
    <w:rPr>
      <w:rFonts w:ascii="Calibri" w:eastAsia="Calibri" w:hAnsi="Calibri" w:cs="Calibri"/>
      <w:kern w:val="1"/>
      <w:lang w:eastAsia="zh-CN"/>
    </w:rPr>
  </w:style>
  <w:style w:type="table" w:styleId="Tabela-Siatka">
    <w:name w:val="Table Grid"/>
    <w:basedOn w:val="Standardowy"/>
    <w:uiPriority w:val="39"/>
    <w:unhideWhenUsed/>
    <w:rsid w:val="00BF0A5B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BF0A5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BF0A5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Normalny1">
    <w:name w:val="Normalny1"/>
    <w:basedOn w:val="Normalny"/>
    <w:rsid w:val="00BF0A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1234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122</cp:revision>
  <cp:lastPrinted>2021-07-05T13:08:00Z</cp:lastPrinted>
  <dcterms:created xsi:type="dcterms:W3CDTF">2024-07-24T07:04:00Z</dcterms:created>
  <dcterms:modified xsi:type="dcterms:W3CDTF">2026-04-30T09:28:00Z</dcterms:modified>
</cp:coreProperties>
</file>